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2C0A78" w:rsidRPr="005E6F21" w:rsidRDefault="002C0A78" w:rsidP="005E6F21">
      <w:pPr>
        <w:spacing w:line="360" w:lineRule="auto"/>
        <w:jc w:val="right"/>
        <w:rPr>
          <w:rFonts w:cs="Times New Roman"/>
          <w:b/>
          <w:sz w:val="22"/>
          <w:szCs w:val="22"/>
          <w:u w:val="single"/>
        </w:rPr>
      </w:pPr>
    </w:p>
    <w:p w:rsidR="002C0A78" w:rsidRPr="00457DC0" w:rsidRDefault="009A7EE1">
      <w:pPr>
        <w:spacing w:line="360" w:lineRule="auto"/>
        <w:rPr>
          <w:rFonts w:cs="Times New Roman"/>
          <w:b/>
          <w:bCs/>
          <w:sz w:val="22"/>
          <w:szCs w:val="22"/>
          <w:u w:val="single"/>
        </w:rPr>
      </w:pPr>
      <w:r>
        <w:rPr>
          <w:rFonts w:cs="Times New Roman"/>
          <w:b/>
          <w:bCs/>
          <w:sz w:val="22"/>
          <w:szCs w:val="22"/>
          <w:u w:val="single"/>
        </w:rPr>
        <w:t>projekt</w:t>
      </w:r>
    </w:p>
    <w:p w:rsidR="002C0A78" w:rsidRPr="00457DC0" w:rsidRDefault="00457DC0">
      <w:pPr>
        <w:spacing w:line="360" w:lineRule="auto"/>
        <w:jc w:val="center"/>
        <w:rPr>
          <w:rFonts w:cs="Times New Roman"/>
          <w:b/>
          <w:bCs/>
          <w:sz w:val="22"/>
          <w:szCs w:val="22"/>
        </w:rPr>
      </w:pPr>
      <w:r w:rsidRPr="00457DC0">
        <w:rPr>
          <w:rFonts w:cs="Times New Roman"/>
          <w:b/>
          <w:bCs/>
          <w:sz w:val="22"/>
          <w:szCs w:val="22"/>
        </w:rPr>
        <w:t xml:space="preserve">   </w:t>
      </w:r>
      <w:r w:rsidR="002C0A78" w:rsidRPr="00457DC0">
        <w:rPr>
          <w:rFonts w:cs="Times New Roman"/>
          <w:b/>
          <w:bCs/>
          <w:sz w:val="22"/>
          <w:szCs w:val="22"/>
        </w:rPr>
        <w:t>Uchwała Nr ………</w:t>
      </w:r>
    </w:p>
    <w:p w:rsidR="002C0A78" w:rsidRPr="00457DC0" w:rsidRDefault="002C0A78">
      <w:pPr>
        <w:spacing w:line="360" w:lineRule="auto"/>
        <w:jc w:val="center"/>
        <w:rPr>
          <w:rFonts w:cs="Times New Roman"/>
          <w:b/>
          <w:bCs/>
          <w:sz w:val="22"/>
          <w:szCs w:val="22"/>
        </w:rPr>
      </w:pPr>
      <w:r w:rsidRPr="00457DC0">
        <w:rPr>
          <w:rFonts w:cs="Times New Roman"/>
          <w:b/>
          <w:bCs/>
          <w:sz w:val="22"/>
          <w:szCs w:val="22"/>
        </w:rPr>
        <w:t>Rady Gminy</w:t>
      </w:r>
      <w:r w:rsidR="00752FFD">
        <w:rPr>
          <w:rFonts w:cs="Times New Roman"/>
          <w:b/>
          <w:bCs/>
          <w:sz w:val="22"/>
          <w:szCs w:val="22"/>
        </w:rPr>
        <w:t xml:space="preserve"> </w:t>
      </w:r>
      <w:r w:rsidR="00522A23">
        <w:rPr>
          <w:rFonts w:cs="Times New Roman"/>
          <w:b/>
          <w:bCs/>
          <w:sz w:val="22"/>
          <w:szCs w:val="22"/>
        </w:rPr>
        <w:t>Mstów</w:t>
      </w:r>
    </w:p>
    <w:p w:rsidR="002C0A78" w:rsidRPr="00457DC0" w:rsidRDefault="002C0A78">
      <w:pPr>
        <w:spacing w:line="360" w:lineRule="auto"/>
        <w:jc w:val="center"/>
        <w:rPr>
          <w:rFonts w:cs="Times New Roman"/>
          <w:b/>
          <w:bCs/>
          <w:sz w:val="22"/>
          <w:szCs w:val="22"/>
        </w:rPr>
      </w:pPr>
      <w:r w:rsidRPr="00457DC0">
        <w:rPr>
          <w:rFonts w:cs="Times New Roman"/>
          <w:b/>
          <w:bCs/>
          <w:sz w:val="22"/>
          <w:szCs w:val="22"/>
        </w:rPr>
        <w:t xml:space="preserve">    z dnia</w:t>
      </w:r>
      <w:r w:rsidR="00FC42CD">
        <w:rPr>
          <w:rFonts w:cs="Times New Roman"/>
          <w:b/>
          <w:bCs/>
          <w:sz w:val="22"/>
          <w:szCs w:val="22"/>
        </w:rPr>
        <w:t xml:space="preserve"> </w:t>
      </w:r>
      <w:r w:rsidRPr="00457DC0">
        <w:rPr>
          <w:rFonts w:cs="Times New Roman"/>
          <w:b/>
          <w:bCs/>
          <w:sz w:val="22"/>
          <w:szCs w:val="22"/>
        </w:rPr>
        <w:t>……………</w:t>
      </w:r>
      <w:r w:rsidR="00457DC0" w:rsidRPr="00457DC0">
        <w:rPr>
          <w:rFonts w:cs="Times New Roman"/>
          <w:b/>
          <w:bCs/>
          <w:sz w:val="22"/>
          <w:szCs w:val="22"/>
        </w:rPr>
        <w:t xml:space="preserve"> </w:t>
      </w:r>
      <w:r w:rsidRPr="00457DC0">
        <w:rPr>
          <w:rFonts w:cs="Times New Roman"/>
          <w:b/>
          <w:bCs/>
          <w:sz w:val="22"/>
          <w:szCs w:val="22"/>
        </w:rPr>
        <w:t>2013 r.</w:t>
      </w:r>
    </w:p>
    <w:p w:rsidR="002C0A78" w:rsidRPr="00457DC0" w:rsidRDefault="002C0A78">
      <w:pPr>
        <w:spacing w:line="360" w:lineRule="auto"/>
        <w:jc w:val="center"/>
        <w:rPr>
          <w:rFonts w:cs="Times New Roman"/>
          <w:b/>
          <w:bCs/>
          <w:sz w:val="22"/>
          <w:szCs w:val="22"/>
        </w:rPr>
      </w:pPr>
    </w:p>
    <w:p w:rsidR="002C0A78" w:rsidRPr="00457DC0" w:rsidRDefault="002C0A78">
      <w:pPr>
        <w:spacing w:line="360" w:lineRule="auto"/>
        <w:jc w:val="center"/>
        <w:rPr>
          <w:rFonts w:cs="Times New Roman"/>
          <w:b/>
          <w:bCs/>
          <w:sz w:val="22"/>
          <w:szCs w:val="22"/>
        </w:rPr>
      </w:pPr>
      <w:r w:rsidRPr="00457DC0">
        <w:rPr>
          <w:rFonts w:cs="Times New Roman"/>
          <w:b/>
          <w:bCs/>
          <w:sz w:val="22"/>
          <w:szCs w:val="22"/>
        </w:rPr>
        <w:t>w sprawie uchwalenia Regulaminu utrzymania czystości i porządku na terenie</w:t>
      </w:r>
    </w:p>
    <w:p w:rsidR="002C0A78" w:rsidRPr="00457DC0" w:rsidRDefault="002C0A78">
      <w:pPr>
        <w:spacing w:line="360" w:lineRule="auto"/>
        <w:jc w:val="center"/>
        <w:rPr>
          <w:rFonts w:cs="Times New Roman"/>
          <w:b/>
          <w:bCs/>
          <w:sz w:val="22"/>
          <w:szCs w:val="22"/>
        </w:rPr>
      </w:pPr>
      <w:r w:rsidRPr="00457DC0">
        <w:rPr>
          <w:rFonts w:cs="Times New Roman"/>
          <w:b/>
          <w:bCs/>
          <w:sz w:val="22"/>
          <w:szCs w:val="22"/>
        </w:rPr>
        <w:t xml:space="preserve">Gminy </w:t>
      </w:r>
      <w:r w:rsidR="00522A23">
        <w:rPr>
          <w:rFonts w:cs="Times New Roman"/>
          <w:b/>
          <w:bCs/>
          <w:sz w:val="22"/>
          <w:szCs w:val="22"/>
        </w:rPr>
        <w:t>Mstów</w:t>
      </w:r>
    </w:p>
    <w:p w:rsidR="002C0A78" w:rsidRPr="00457DC0" w:rsidRDefault="002C0A78">
      <w:pPr>
        <w:spacing w:line="360" w:lineRule="auto"/>
        <w:jc w:val="center"/>
        <w:rPr>
          <w:rFonts w:cs="Times New Roman"/>
          <w:sz w:val="22"/>
          <w:szCs w:val="22"/>
        </w:rPr>
      </w:pPr>
    </w:p>
    <w:p w:rsidR="002C0A78" w:rsidRPr="00457DC0" w:rsidRDefault="002C0A78">
      <w:pPr>
        <w:spacing w:line="360" w:lineRule="auto"/>
        <w:jc w:val="center"/>
        <w:rPr>
          <w:rFonts w:cs="Times New Roman"/>
          <w:sz w:val="22"/>
          <w:szCs w:val="22"/>
        </w:rPr>
      </w:pPr>
    </w:p>
    <w:p w:rsidR="002C0A78" w:rsidRPr="00457DC0" w:rsidRDefault="002C0A78">
      <w:pPr>
        <w:spacing w:line="360" w:lineRule="auto"/>
        <w:jc w:val="both"/>
        <w:rPr>
          <w:rFonts w:cs="Times New Roman"/>
          <w:bCs/>
          <w:sz w:val="22"/>
          <w:szCs w:val="22"/>
        </w:rPr>
      </w:pPr>
      <w:r w:rsidRPr="00457DC0">
        <w:rPr>
          <w:rFonts w:cs="Times New Roman"/>
          <w:sz w:val="22"/>
          <w:szCs w:val="22"/>
        </w:rPr>
        <w:tab/>
        <w:t>Na</w:t>
      </w:r>
      <w:r w:rsidR="00FC42CD">
        <w:rPr>
          <w:rFonts w:cs="Times New Roman"/>
          <w:sz w:val="22"/>
          <w:szCs w:val="22"/>
        </w:rPr>
        <w:t xml:space="preserve"> podstawie art. 18 ust. 2 </w:t>
      </w:r>
      <w:proofErr w:type="spellStart"/>
      <w:r w:rsidR="00FC42CD">
        <w:rPr>
          <w:rFonts w:cs="Times New Roman"/>
          <w:sz w:val="22"/>
          <w:szCs w:val="22"/>
        </w:rPr>
        <w:t>pkt</w:t>
      </w:r>
      <w:proofErr w:type="spellEnd"/>
      <w:r w:rsidR="00FC42CD">
        <w:rPr>
          <w:rFonts w:cs="Times New Roman"/>
          <w:sz w:val="22"/>
          <w:szCs w:val="22"/>
        </w:rPr>
        <w:t xml:space="preserve"> 15</w:t>
      </w:r>
      <w:r w:rsidRPr="00457DC0">
        <w:rPr>
          <w:rFonts w:cs="Times New Roman"/>
          <w:sz w:val="22"/>
          <w:szCs w:val="22"/>
        </w:rPr>
        <w:t>, art. 40 ust. 1, art. 41 ust</w:t>
      </w:r>
      <w:r w:rsidR="00FC42CD">
        <w:rPr>
          <w:rFonts w:cs="Times New Roman"/>
          <w:sz w:val="22"/>
          <w:szCs w:val="22"/>
        </w:rPr>
        <w:t xml:space="preserve">. 1 i art. 42 ustawy z dnia </w:t>
      </w:r>
      <w:r w:rsidRPr="00457DC0">
        <w:rPr>
          <w:rFonts w:cs="Times New Roman"/>
          <w:sz w:val="22"/>
          <w:szCs w:val="22"/>
        </w:rPr>
        <w:t xml:space="preserve">8 marca 1990 r. o samorządzie gminnym (Dz. U. z 2001 r. Nr 142 poz. 1591 z </w:t>
      </w:r>
      <w:proofErr w:type="spellStart"/>
      <w:r w:rsidRPr="00457DC0">
        <w:rPr>
          <w:rFonts w:cs="Times New Roman"/>
          <w:sz w:val="22"/>
          <w:szCs w:val="22"/>
        </w:rPr>
        <w:t>późn</w:t>
      </w:r>
      <w:proofErr w:type="spellEnd"/>
      <w:r w:rsidRPr="00457DC0">
        <w:rPr>
          <w:rFonts w:cs="Times New Roman"/>
          <w:sz w:val="22"/>
          <w:szCs w:val="22"/>
        </w:rPr>
        <w:t>. zm.) oraz art. 4 ustawy z dnia 13 września 1996 r. o utrzymaniu czysto</w:t>
      </w:r>
      <w:r w:rsidR="00457DC0">
        <w:rPr>
          <w:rFonts w:cs="Times New Roman"/>
          <w:sz w:val="22"/>
          <w:szCs w:val="22"/>
        </w:rPr>
        <w:t xml:space="preserve">ści i porządku w gminach </w:t>
      </w:r>
      <w:r w:rsidRPr="00457DC0">
        <w:rPr>
          <w:rFonts w:cs="Times New Roman"/>
          <w:sz w:val="22"/>
          <w:szCs w:val="22"/>
        </w:rPr>
        <w:t>(</w:t>
      </w:r>
      <w:proofErr w:type="spellStart"/>
      <w:r w:rsidRPr="00457DC0">
        <w:rPr>
          <w:rFonts w:cs="Times New Roman"/>
          <w:sz w:val="22"/>
          <w:szCs w:val="22"/>
        </w:rPr>
        <w:t>t.j</w:t>
      </w:r>
      <w:proofErr w:type="spellEnd"/>
      <w:r w:rsidRPr="00457DC0">
        <w:rPr>
          <w:rFonts w:cs="Times New Roman"/>
          <w:sz w:val="22"/>
          <w:szCs w:val="22"/>
        </w:rPr>
        <w:t>. Dz. U. z 2012 r. poz. 391</w:t>
      </w:r>
      <w:r w:rsidR="00457DC0" w:rsidRPr="00FC42CD">
        <w:rPr>
          <w:rFonts w:cs="Times New Roman"/>
          <w:sz w:val="22"/>
          <w:szCs w:val="22"/>
        </w:rPr>
        <w:t xml:space="preserve"> z </w:t>
      </w:r>
      <w:proofErr w:type="spellStart"/>
      <w:r w:rsidR="00457DC0" w:rsidRPr="00FC42CD">
        <w:rPr>
          <w:rFonts w:cs="Times New Roman"/>
          <w:sz w:val="22"/>
          <w:szCs w:val="22"/>
        </w:rPr>
        <w:t>późn</w:t>
      </w:r>
      <w:proofErr w:type="spellEnd"/>
      <w:r w:rsidR="00457DC0" w:rsidRPr="00FC42CD">
        <w:rPr>
          <w:rFonts w:cs="Times New Roman"/>
          <w:sz w:val="22"/>
          <w:szCs w:val="22"/>
        </w:rPr>
        <w:t>. zm</w:t>
      </w:r>
      <w:r w:rsidR="00457DC0" w:rsidRPr="00C739DB">
        <w:rPr>
          <w:rFonts w:cs="Times New Roman"/>
          <w:sz w:val="22"/>
          <w:szCs w:val="22"/>
        </w:rPr>
        <w:t>.</w:t>
      </w:r>
      <w:r w:rsidRPr="00457DC0">
        <w:rPr>
          <w:rFonts w:cs="Times New Roman"/>
          <w:sz w:val="22"/>
          <w:szCs w:val="22"/>
        </w:rPr>
        <w:t xml:space="preserve">), po zasięgnięciu opinii Państwowego Powiatowego Inspektora Sanitarnego oraz po przeprowadzeniu konsultacji z organizacjami pozarządowymi oraz podmiotami, o których mowa w art. 3 ust. 3 ustawy z dnia 24 kwietnia 2003 r. o działalności pożytku publicznego i o wolontariacie, </w:t>
      </w:r>
      <w:r w:rsidR="004F6C0E">
        <w:rPr>
          <w:rFonts w:cs="Times New Roman"/>
          <w:bCs/>
          <w:sz w:val="22"/>
          <w:szCs w:val="22"/>
        </w:rPr>
        <w:t xml:space="preserve">Rada Gminy </w:t>
      </w:r>
      <w:r w:rsidR="00522A23">
        <w:rPr>
          <w:rFonts w:cs="Times New Roman"/>
          <w:bCs/>
          <w:sz w:val="22"/>
          <w:szCs w:val="22"/>
        </w:rPr>
        <w:t>Mstów</w:t>
      </w:r>
      <w:r w:rsidRPr="00457DC0">
        <w:rPr>
          <w:rFonts w:cs="Times New Roman"/>
          <w:bCs/>
          <w:sz w:val="22"/>
          <w:szCs w:val="22"/>
        </w:rPr>
        <w:t xml:space="preserve"> uchwala,</w:t>
      </w:r>
      <w:r w:rsidRPr="00457DC0">
        <w:rPr>
          <w:rFonts w:cs="Times New Roman"/>
          <w:b/>
          <w:bCs/>
          <w:sz w:val="22"/>
          <w:szCs w:val="22"/>
        </w:rPr>
        <w:t xml:space="preserve"> </w:t>
      </w:r>
      <w:r w:rsidRPr="00457DC0">
        <w:rPr>
          <w:rFonts w:cs="Times New Roman"/>
          <w:sz w:val="22"/>
          <w:szCs w:val="22"/>
        </w:rPr>
        <w:t>co następuje</w:t>
      </w:r>
      <w:r w:rsidRPr="00457DC0">
        <w:rPr>
          <w:rFonts w:cs="Times New Roman"/>
          <w:bCs/>
          <w:sz w:val="22"/>
          <w:szCs w:val="22"/>
        </w:rPr>
        <w:t>:</w:t>
      </w:r>
    </w:p>
    <w:p w:rsidR="002C0A78" w:rsidRPr="00457DC0" w:rsidRDefault="002C0A78">
      <w:pPr>
        <w:spacing w:line="360" w:lineRule="auto"/>
        <w:rPr>
          <w:rFonts w:cs="Times New Roman"/>
          <w:b/>
          <w:bCs/>
          <w:sz w:val="22"/>
          <w:szCs w:val="22"/>
        </w:rPr>
      </w:pPr>
    </w:p>
    <w:p w:rsidR="002C0A78" w:rsidRPr="00406163" w:rsidRDefault="00C739DB">
      <w:pPr>
        <w:spacing w:line="360" w:lineRule="auto"/>
        <w:jc w:val="center"/>
        <w:rPr>
          <w:rFonts w:cs="Times New Roman"/>
          <w:b/>
          <w:bCs/>
        </w:rPr>
      </w:pPr>
      <w:r w:rsidRPr="00406163">
        <w:rPr>
          <w:rFonts w:cs="Times New Roman"/>
          <w:b/>
          <w:bCs/>
        </w:rPr>
        <w:t>§ 1</w:t>
      </w:r>
    </w:p>
    <w:p w:rsidR="002C0A78" w:rsidRDefault="00457DC0">
      <w:pPr>
        <w:spacing w:line="360" w:lineRule="auto"/>
        <w:jc w:val="both"/>
        <w:rPr>
          <w:rFonts w:cs="Times New Roman"/>
          <w:sz w:val="22"/>
          <w:szCs w:val="22"/>
        </w:rPr>
      </w:pPr>
      <w:r w:rsidRPr="00457DC0">
        <w:rPr>
          <w:rFonts w:cs="Times New Roman"/>
          <w:sz w:val="22"/>
          <w:szCs w:val="22"/>
        </w:rPr>
        <w:t xml:space="preserve">Uchwala się </w:t>
      </w:r>
      <w:r w:rsidR="002C0A78" w:rsidRPr="00457DC0">
        <w:rPr>
          <w:rFonts w:cs="Times New Roman"/>
          <w:sz w:val="22"/>
          <w:szCs w:val="22"/>
        </w:rPr>
        <w:t>Regulamin utrzymania czystości i porz</w:t>
      </w:r>
      <w:r w:rsidR="004F6C0E">
        <w:rPr>
          <w:rFonts w:cs="Times New Roman"/>
          <w:sz w:val="22"/>
          <w:szCs w:val="22"/>
        </w:rPr>
        <w:t xml:space="preserve">ądku na terenie Gminy </w:t>
      </w:r>
      <w:r w:rsidR="00522A23">
        <w:rPr>
          <w:rFonts w:cs="Times New Roman"/>
          <w:sz w:val="22"/>
          <w:szCs w:val="22"/>
        </w:rPr>
        <w:t>Mstów</w:t>
      </w:r>
      <w:r w:rsidR="002C0A78" w:rsidRPr="00457DC0">
        <w:rPr>
          <w:rFonts w:cs="Times New Roman"/>
          <w:sz w:val="22"/>
          <w:szCs w:val="22"/>
        </w:rPr>
        <w:t xml:space="preserve"> zwany dalej „Regulaminem”, stanowiący załącznik do uchwały.</w:t>
      </w:r>
    </w:p>
    <w:p w:rsidR="00406163" w:rsidRDefault="00406163" w:rsidP="00406163">
      <w:pPr>
        <w:pStyle w:val="Default"/>
        <w:jc w:val="center"/>
        <w:rPr>
          <w:b/>
          <w:bCs/>
        </w:rPr>
      </w:pPr>
      <w:r>
        <w:rPr>
          <w:rFonts w:ascii="Century" w:hAnsi="Century"/>
          <w:b/>
          <w:bCs/>
        </w:rPr>
        <w:t>§</w:t>
      </w:r>
      <w:r>
        <w:rPr>
          <w:b/>
          <w:bCs/>
        </w:rPr>
        <w:t>2</w:t>
      </w:r>
    </w:p>
    <w:p w:rsidR="00406163" w:rsidRDefault="00406163" w:rsidP="00406163">
      <w:pPr>
        <w:pStyle w:val="Default"/>
        <w:jc w:val="center"/>
        <w:rPr>
          <w:b/>
          <w:bCs/>
        </w:rPr>
      </w:pPr>
    </w:p>
    <w:p w:rsidR="00406163" w:rsidRDefault="00406163" w:rsidP="00406163">
      <w:pPr>
        <w:pStyle w:val="Default"/>
        <w:jc w:val="both"/>
      </w:pPr>
      <w:r>
        <w:t xml:space="preserve">Traci moc uchwała Rady Gminy Mstów nr XXXI/309/2006 z dnia 28 września 2006 roku w sprawie uchwalenia regulaminu utrzymania czystości i porządku na terenie Gminy Mstów (Dz. U. Województwa Śląskiego Nr 128, poz. 3725). </w:t>
      </w:r>
    </w:p>
    <w:p w:rsidR="00C739DB" w:rsidRPr="00406163" w:rsidRDefault="00406163" w:rsidP="00406163">
      <w:pPr>
        <w:pStyle w:val="Akapitzlist"/>
        <w:tabs>
          <w:tab w:val="left" w:pos="9356"/>
        </w:tabs>
        <w:suppressAutoHyphens w:val="0"/>
        <w:autoSpaceDE w:val="0"/>
        <w:autoSpaceDN w:val="0"/>
        <w:adjustRightInd w:val="0"/>
        <w:ind w:left="709"/>
        <w:jc w:val="both"/>
        <w:rPr>
          <w:rFonts w:ascii="Century" w:hAnsi="Century"/>
          <w:color w:val="FF0000"/>
          <w:sz w:val="22"/>
          <w:szCs w:val="22"/>
        </w:rPr>
      </w:pPr>
      <w:r>
        <w:rPr>
          <w:rFonts w:ascii="Century" w:hAnsi="Century"/>
          <w:color w:val="FF0000"/>
          <w:sz w:val="22"/>
          <w:szCs w:val="22"/>
        </w:rPr>
        <w:t xml:space="preserve">                                                          </w:t>
      </w:r>
    </w:p>
    <w:p w:rsidR="00C739DB" w:rsidRPr="00406163" w:rsidRDefault="00522A23" w:rsidP="00C739DB">
      <w:pPr>
        <w:spacing w:line="360" w:lineRule="auto"/>
        <w:jc w:val="center"/>
        <w:rPr>
          <w:rFonts w:cs="Times New Roman"/>
          <w:b/>
          <w:bCs/>
        </w:rPr>
      </w:pPr>
      <w:r w:rsidRPr="00406163">
        <w:rPr>
          <w:rFonts w:cs="Times New Roman"/>
          <w:b/>
          <w:bCs/>
        </w:rPr>
        <w:t xml:space="preserve">§ </w:t>
      </w:r>
      <w:r w:rsidR="00406163" w:rsidRPr="00406163">
        <w:rPr>
          <w:rFonts w:cs="Times New Roman"/>
          <w:b/>
          <w:bCs/>
        </w:rPr>
        <w:t>3</w:t>
      </w:r>
    </w:p>
    <w:p w:rsidR="00C739DB" w:rsidRDefault="00C739DB" w:rsidP="00C739DB">
      <w:pPr>
        <w:spacing w:line="360" w:lineRule="auto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Wykonanie uchwały powierza się Wójtowi Gminy </w:t>
      </w:r>
      <w:r w:rsidR="00406163">
        <w:rPr>
          <w:rFonts w:cs="Times New Roman"/>
          <w:sz w:val="22"/>
          <w:szCs w:val="22"/>
        </w:rPr>
        <w:t>Mstów.</w:t>
      </w:r>
    </w:p>
    <w:p w:rsidR="00C739DB" w:rsidRDefault="00C739DB" w:rsidP="00C739DB">
      <w:pPr>
        <w:spacing w:line="360" w:lineRule="auto"/>
        <w:jc w:val="center"/>
        <w:rPr>
          <w:rFonts w:cs="Times New Roman"/>
          <w:b/>
          <w:bCs/>
          <w:sz w:val="22"/>
          <w:szCs w:val="22"/>
        </w:rPr>
      </w:pPr>
    </w:p>
    <w:p w:rsidR="00C739DB" w:rsidRDefault="00522A23" w:rsidP="00C739DB">
      <w:pPr>
        <w:spacing w:line="360" w:lineRule="auto"/>
        <w:jc w:val="center"/>
        <w:rPr>
          <w:rFonts w:cs="Times New Roman"/>
          <w:b/>
          <w:bCs/>
          <w:sz w:val="22"/>
          <w:szCs w:val="22"/>
        </w:rPr>
      </w:pPr>
      <w:r>
        <w:rPr>
          <w:rFonts w:cs="Times New Roman"/>
          <w:b/>
          <w:bCs/>
          <w:sz w:val="22"/>
          <w:szCs w:val="22"/>
        </w:rPr>
        <w:t xml:space="preserve">§ </w:t>
      </w:r>
      <w:r w:rsidR="00406163">
        <w:rPr>
          <w:rFonts w:cs="Times New Roman"/>
          <w:b/>
          <w:bCs/>
          <w:sz w:val="22"/>
          <w:szCs w:val="22"/>
        </w:rPr>
        <w:t>4</w:t>
      </w:r>
    </w:p>
    <w:p w:rsidR="00C739DB" w:rsidRPr="00606108" w:rsidRDefault="00C739DB" w:rsidP="00C739DB">
      <w:pPr>
        <w:spacing w:line="360" w:lineRule="auto"/>
        <w:jc w:val="both"/>
        <w:rPr>
          <w:rFonts w:cs="Times New Roman"/>
          <w:sz w:val="22"/>
          <w:szCs w:val="22"/>
        </w:rPr>
      </w:pPr>
      <w:r w:rsidRPr="00606108">
        <w:rPr>
          <w:color w:val="000000"/>
          <w:sz w:val="22"/>
          <w:szCs w:val="22"/>
        </w:rPr>
        <w:t>Uchwała wchodzi w życie po upływie 14 dni od dnia jej ogłoszenia w Dzienniku Urzędowym Województwa Śląskiego.</w:t>
      </w:r>
    </w:p>
    <w:p w:rsidR="002C0A78" w:rsidRDefault="002C0A78">
      <w:pPr>
        <w:spacing w:line="360" w:lineRule="auto"/>
        <w:rPr>
          <w:rFonts w:cs="Times New Roman"/>
          <w:b/>
          <w:bCs/>
          <w:sz w:val="22"/>
          <w:szCs w:val="22"/>
          <w:u w:val="single"/>
        </w:rPr>
      </w:pPr>
    </w:p>
    <w:p w:rsidR="00457DC0" w:rsidRDefault="00457DC0">
      <w:pPr>
        <w:ind w:left="5664"/>
        <w:jc w:val="center"/>
        <w:rPr>
          <w:rFonts w:cs="Times New Roman"/>
          <w:bCs/>
          <w:sz w:val="20"/>
          <w:szCs w:val="20"/>
        </w:rPr>
      </w:pPr>
    </w:p>
    <w:p w:rsidR="00C739DB" w:rsidRDefault="00C739DB" w:rsidP="00457DC0">
      <w:pPr>
        <w:spacing w:line="360" w:lineRule="auto"/>
        <w:ind w:left="5664"/>
        <w:rPr>
          <w:rFonts w:cs="Times New Roman"/>
          <w:bCs/>
          <w:sz w:val="20"/>
          <w:szCs w:val="20"/>
        </w:rPr>
      </w:pPr>
    </w:p>
    <w:p w:rsidR="00C739DB" w:rsidRDefault="00C739DB" w:rsidP="00457DC0">
      <w:pPr>
        <w:spacing w:line="360" w:lineRule="auto"/>
        <w:ind w:left="5664"/>
        <w:rPr>
          <w:rFonts w:cs="Times New Roman"/>
          <w:bCs/>
          <w:sz w:val="20"/>
          <w:szCs w:val="20"/>
        </w:rPr>
      </w:pPr>
    </w:p>
    <w:p w:rsidR="00406163" w:rsidRDefault="00406163" w:rsidP="00457DC0">
      <w:pPr>
        <w:spacing w:line="360" w:lineRule="auto"/>
        <w:ind w:left="5664"/>
        <w:rPr>
          <w:rFonts w:cs="Times New Roman"/>
          <w:bCs/>
          <w:sz w:val="20"/>
          <w:szCs w:val="20"/>
        </w:rPr>
      </w:pPr>
    </w:p>
    <w:p w:rsidR="00406163" w:rsidRDefault="00406163" w:rsidP="00457DC0">
      <w:pPr>
        <w:spacing w:line="360" w:lineRule="auto"/>
        <w:ind w:left="5664"/>
        <w:rPr>
          <w:rFonts w:cs="Times New Roman"/>
          <w:bCs/>
          <w:sz w:val="20"/>
          <w:szCs w:val="20"/>
        </w:rPr>
      </w:pPr>
    </w:p>
    <w:p w:rsidR="00406163" w:rsidRDefault="00406163" w:rsidP="00457DC0">
      <w:pPr>
        <w:spacing w:line="360" w:lineRule="auto"/>
        <w:ind w:left="5664"/>
        <w:rPr>
          <w:rFonts w:cs="Times New Roman"/>
          <w:bCs/>
          <w:sz w:val="20"/>
          <w:szCs w:val="20"/>
        </w:rPr>
      </w:pPr>
    </w:p>
    <w:p w:rsidR="00406163" w:rsidRDefault="00406163" w:rsidP="00457DC0">
      <w:pPr>
        <w:spacing w:line="360" w:lineRule="auto"/>
        <w:ind w:left="5664"/>
        <w:rPr>
          <w:rFonts w:cs="Times New Roman"/>
          <w:bCs/>
          <w:sz w:val="20"/>
          <w:szCs w:val="20"/>
        </w:rPr>
      </w:pPr>
    </w:p>
    <w:p w:rsidR="002C0A78" w:rsidRPr="00457DC0" w:rsidRDefault="002C0A78" w:rsidP="00457DC0">
      <w:pPr>
        <w:spacing w:line="360" w:lineRule="auto"/>
        <w:ind w:left="5664"/>
        <w:rPr>
          <w:rFonts w:cs="Times New Roman"/>
          <w:bCs/>
          <w:sz w:val="20"/>
          <w:szCs w:val="20"/>
        </w:rPr>
      </w:pPr>
      <w:r w:rsidRPr="00457DC0">
        <w:rPr>
          <w:rFonts w:cs="Times New Roman"/>
          <w:bCs/>
          <w:sz w:val="20"/>
          <w:szCs w:val="20"/>
        </w:rPr>
        <w:lastRenderedPageBreak/>
        <w:t>Załącznik do Uchwały Nr  ………</w:t>
      </w:r>
    </w:p>
    <w:p w:rsidR="002C0A78" w:rsidRPr="00457DC0" w:rsidRDefault="002C0A78" w:rsidP="00457DC0">
      <w:pPr>
        <w:spacing w:line="360" w:lineRule="auto"/>
        <w:ind w:left="5664"/>
        <w:rPr>
          <w:rFonts w:cs="Times New Roman"/>
          <w:bCs/>
          <w:sz w:val="20"/>
          <w:szCs w:val="20"/>
        </w:rPr>
      </w:pPr>
      <w:r w:rsidRPr="00457DC0">
        <w:rPr>
          <w:rFonts w:cs="Times New Roman"/>
          <w:bCs/>
          <w:sz w:val="20"/>
          <w:szCs w:val="20"/>
        </w:rPr>
        <w:t xml:space="preserve">Rady Gminy </w:t>
      </w:r>
      <w:r w:rsidR="00522A23">
        <w:rPr>
          <w:rFonts w:cs="Times New Roman"/>
          <w:bCs/>
          <w:sz w:val="20"/>
          <w:szCs w:val="20"/>
        </w:rPr>
        <w:t>Mstów</w:t>
      </w:r>
    </w:p>
    <w:p w:rsidR="002C0A78" w:rsidRPr="00457DC0" w:rsidRDefault="002C0A78" w:rsidP="00457DC0">
      <w:pPr>
        <w:spacing w:line="360" w:lineRule="auto"/>
        <w:rPr>
          <w:rFonts w:cs="Times New Roman"/>
          <w:bCs/>
          <w:sz w:val="20"/>
          <w:szCs w:val="20"/>
        </w:rPr>
      </w:pPr>
      <w:r w:rsidRPr="00457DC0">
        <w:rPr>
          <w:rFonts w:cs="Times New Roman"/>
          <w:bCs/>
          <w:sz w:val="20"/>
          <w:szCs w:val="20"/>
        </w:rPr>
        <w:t xml:space="preserve">       </w:t>
      </w:r>
      <w:r w:rsidR="00457DC0" w:rsidRPr="00457DC0">
        <w:rPr>
          <w:rFonts w:cs="Times New Roman"/>
          <w:bCs/>
          <w:sz w:val="20"/>
          <w:szCs w:val="20"/>
        </w:rPr>
        <w:tab/>
      </w:r>
      <w:r w:rsidR="00457DC0" w:rsidRPr="00457DC0">
        <w:rPr>
          <w:rFonts w:cs="Times New Roman"/>
          <w:bCs/>
          <w:sz w:val="20"/>
          <w:szCs w:val="20"/>
        </w:rPr>
        <w:tab/>
      </w:r>
      <w:r w:rsidR="00457DC0" w:rsidRPr="00457DC0">
        <w:rPr>
          <w:rFonts w:cs="Times New Roman"/>
          <w:bCs/>
          <w:sz w:val="20"/>
          <w:szCs w:val="20"/>
        </w:rPr>
        <w:tab/>
      </w:r>
      <w:r w:rsidR="00457DC0" w:rsidRPr="00457DC0">
        <w:rPr>
          <w:rFonts w:cs="Times New Roman"/>
          <w:bCs/>
          <w:sz w:val="20"/>
          <w:szCs w:val="20"/>
        </w:rPr>
        <w:tab/>
      </w:r>
      <w:r w:rsidR="00457DC0" w:rsidRPr="00457DC0">
        <w:rPr>
          <w:rFonts w:cs="Times New Roman"/>
          <w:bCs/>
          <w:sz w:val="20"/>
          <w:szCs w:val="20"/>
        </w:rPr>
        <w:tab/>
      </w:r>
      <w:r w:rsidR="00457DC0" w:rsidRPr="00457DC0">
        <w:rPr>
          <w:rFonts w:cs="Times New Roman"/>
          <w:bCs/>
          <w:sz w:val="20"/>
          <w:szCs w:val="20"/>
        </w:rPr>
        <w:tab/>
      </w:r>
      <w:r w:rsidR="00457DC0" w:rsidRPr="00457DC0">
        <w:rPr>
          <w:rFonts w:cs="Times New Roman"/>
          <w:bCs/>
          <w:sz w:val="20"/>
          <w:szCs w:val="20"/>
        </w:rPr>
        <w:tab/>
      </w:r>
      <w:r w:rsidR="00457DC0" w:rsidRPr="00457DC0">
        <w:rPr>
          <w:rFonts w:cs="Times New Roman"/>
          <w:bCs/>
          <w:sz w:val="20"/>
          <w:szCs w:val="20"/>
        </w:rPr>
        <w:tab/>
      </w:r>
      <w:r w:rsidRPr="00457DC0">
        <w:rPr>
          <w:rFonts w:cs="Times New Roman"/>
          <w:bCs/>
          <w:sz w:val="20"/>
          <w:szCs w:val="20"/>
        </w:rPr>
        <w:t>z dnia …………………</w:t>
      </w:r>
      <w:r w:rsidR="00CC0531">
        <w:rPr>
          <w:rFonts w:cs="Times New Roman"/>
          <w:bCs/>
          <w:sz w:val="20"/>
          <w:szCs w:val="20"/>
        </w:rPr>
        <w:t>………….</w:t>
      </w:r>
    </w:p>
    <w:p w:rsidR="002C0A78" w:rsidRDefault="002C0A78" w:rsidP="00457DC0">
      <w:pPr>
        <w:spacing w:line="360" w:lineRule="auto"/>
        <w:jc w:val="right"/>
        <w:rPr>
          <w:rFonts w:cs="Times New Roman"/>
          <w:b/>
          <w:bCs/>
          <w:sz w:val="22"/>
          <w:szCs w:val="22"/>
          <w:u w:val="single"/>
        </w:rPr>
      </w:pPr>
    </w:p>
    <w:p w:rsidR="00522A23" w:rsidRDefault="00522A23" w:rsidP="00457DC0">
      <w:pPr>
        <w:spacing w:line="360" w:lineRule="auto"/>
        <w:jc w:val="right"/>
        <w:rPr>
          <w:rFonts w:cs="Times New Roman"/>
          <w:b/>
          <w:bCs/>
          <w:sz w:val="22"/>
          <w:szCs w:val="22"/>
          <w:u w:val="single"/>
        </w:rPr>
      </w:pPr>
    </w:p>
    <w:p w:rsidR="00522A23" w:rsidRPr="00457DC0" w:rsidRDefault="00522A23" w:rsidP="00457DC0">
      <w:pPr>
        <w:spacing w:line="360" w:lineRule="auto"/>
        <w:jc w:val="right"/>
        <w:rPr>
          <w:rFonts w:cs="Times New Roman"/>
          <w:b/>
          <w:bCs/>
          <w:sz w:val="22"/>
          <w:szCs w:val="22"/>
          <w:u w:val="single"/>
        </w:rPr>
      </w:pPr>
    </w:p>
    <w:p w:rsidR="002C0A78" w:rsidRPr="00457DC0" w:rsidRDefault="002C0A78" w:rsidP="00457DC0">
      <w:pPr>
        <w:spacing w:line="360" w:lineRule="auto"/>
        <w:jc w:val="right"/>
        <w:rPr>
          <w:rFonts w:cs="Times New Roman"/>
          <w:b/>
          <w:bCs/>
          <w:sz w:val="22"/>
          <w:szCs w:val="22"/>
          <w:u w:val="single"/>
        </w:rPr>
      </w:pPr>
    </w:p>
    <w:p w:rsidR="00522A23" w:rsidRDefault="00522A23" w:rsidP="00522A23">
      <w:pPr>
        <w:spacing w:line="360" w:lineRule="auto"/>
        <w:jc w:val="center"/>
        <w:rPr>
          <w:rFonts w:cs="Times New Roman"/>
          <w:b/>
          <w:bCs/>
          <w:sz w:val="22"/>
          <w:szCs w:val="22"/>
        </w:rPr>
      </w:pPr>
    </w:p>
    <w:p w:rsidR="002C0A78" w:rsidRPr="00457DC0" w:rsidRDefault="002C0A78" w:rsidP="00522A23">
      <w:pPr>
        <w:spacing w:line="360" w:lineRule="auto"/>
        <w:jc w:val="center"/>
        <w:rPr>
          <w:rFonts w:cs="Times New Roman"/>
          <w:b/>
          <w:bCs/>
          <w:sz w:val="22"/>
          <w:szCs w:val="22"/>
        </w:rPr>
      </w:pPr>
      <w:r w:rsidRPr="00457DC0">
        <w:rPr>
          <w:rFonts w:cs="Times New Roman"/>
          <w:b/>
          <w:bCs/>
          <w:sz w:val="22"/>
          <w:szCs w:val="22"/>
        </w:rPr>
        <w:t>REGULAMIN</w:t>
      </w:r>
    </w:p>
    <w:p w:rsidR="002C0A78" w:rsidRPr="00457DC0" w:rsidRDefault="002C0A78" w:rsidP="004F6C0E">
      <w:pPr>
        <w:tabs>
          <w:tab w:val="left" w:pos="4678"/>
        </w:tabs>
        <w:spacing w:line="360" w:lineRule="auto"/>
        <w:rPr>
          <w:rFonts w:cs="Times New Roman"/>
          <w:sz w:val="22"/>
          <w:szCs w:val="22"/>
        </w:rPr>
      </w:pPr>
      <w:r w:rsidRPr="00457DC0">
        <w:rPr>
          <w:rFonts w:cs="Times New Roman"/>
          <w:b/>
          <w:bCs/>
          <w:sz w:val="22"/>
          <w:szCs w:val="22"/>
        </w:rPr>
        <w:t xml:space="preserve">              UTRZYMANIA CZYSTOŚCI I PORZĄDKU NA TERENIE GMINY </w:t>
      </w:r>
      <w:r w:rsidR="00522A23">
        <w:rPr>
          <w:rFonts w:cs="Times New Roman"/>
          <w:b/>
          <w:bCs/>
          <w:sz w:val="22"/>
          <w:szCs w:val="22"/>
        </w:rPr>
        <w:t>MSTÓW</w:t>
      </w:r>
    </w:p>
    <w:p w:rsidR="002C0A78" w:rsidRPr="00457DC0" w:rsidRDefault="002C0A78" w:rsidP="00457DC0">
      <w:pPr>
        <w:spacing w:line="360" w:lineRule="auto"/>
        <w:jc w:val="both"/>
        <w:rPr>
          <w:rFonts w:cs="Times New Roman"/>
          <w:sz w:val="22"/>
          <w:szCs w:val="22"/>
        </w:rPr>
      </w:pPr>
    </w:p>
    <w:p w:rsidR="002C0A78" w:rsidRPr="00457DC0" w:rsidRDefault="002C0A78" w:rsidP="00457DC0">
      <w:pPr>
        <w:spacing w:line="360" w:lineRule="auto"/>
        <w:jc w:val="center"/>
        <w:rPr>
          <w:rFonts w:cs="Times New Roman"/>
          <w:b/>
          <w:bCs/>
          <w:sz w:val="22"/>
          <w:szCs w:val="22"/>
        </w:rPr>
      </w:pPr>
      <w:r w:rsidRPr="00457DC0">
        <w:rPr>
          <w:rFonts w:cs="Times New Roman"/>
          <w:b/>
          <w:bCs/>
          <w:sz w:val="22"/>
          <w:szCs w:val="22"/>
        </w:rPr>
        <w:t>Rozdział 1.</w:t>
      </w:r>
    </w:p>
    <w:p w:rsidR="002C0A78" w:rsidRPr="00457DC0" w:rsidRDefault="002C0A78" w:rsidP="00457DC0">
      <w:pPr>
        <w:spacing w:line="360" w:lineRule="auto"/>
        <w:jc w:val="center"/>
        <w:rPr>
          <w:rFonts w:cs="Times New Roman"/>
          <w:b/>
          <w:bCs/>
          <w:sz w:val="22"/>
          <w:szCs w:val="22"/>
        </w:rPr>
      </w:pPr>
      <w:r w:rsidRPr="00457DC0">
        <w:rPr>
          <w:rFonts w:cs="Times New Roman"/>
          <w:b/>
          <w:bCs/>
          <w:sz w:val="22"/>
          <w:szCs w:val="22"/>
        </w:rPr>
        <w:t>Postanowienia ogólne</w:t>
      </w:r>
    </w:p>
    <w:p w:rsidR="002C0A78" w:rsidRPr="00457DC0" w:rsidRDefault="002C0A78" w:rsidP="00457DC0">
      <w:pPr>
        <w:spacing w:line="360" w:lineRule="auto"/>
        <w:jc w:val="both"/>
        <w:rPr>
          <w:rFonts w:cs="Times New Roman"/>
          <w:b/>
          <w:bCs/>
          <w:sz w:val="22"/>
          <w:szCs w:val="22"/>
        </w:rPr>
      </w:pPr>
    </w:p>
    <w:p w:rsidR="002C0A78" w:rsidRPr="00457DC0" w:rsidRDefault="002C0A78" w:rsidP="00457DC0">
      <w:pPr>
        <w:spacing w:line="360" w:lineRule="auto"/>
        <w:jc w:val="center"/>
        <w:rPr>
          <w:rFonts w:cs="Times New Roman"/>
          <w:b/>
          <w:bCs/>
          <w:sz w:val="22"/>
          <w:szCs w:val="22"/>
        </w:rPr>
      </w:pPr>
      <w:r w:rsidRPr="00457DC0">
        <w:rPr>
          <w:rFonts w:cs="Times New Roman"/>
          <w:b/>
          <w:bCs/>
          <w:sz w:val="22"/>
          <w:szCs w:val="22"/>
        </w:rPr>
        <w:t>§ 1.</w:t>
      </w:r>
    </w:p>
    <w:p w:rsidR="002C0A78" w:rsidRPr="00457DC0" w:rsidRDefault="002C0A78" w:rsidP="00457DC0">
      <w:pPr>
        <w:spacing w:line="360" w:lineRule="auto"/>
        <w:jc w:val="both"/>
        <w:rPr>
          <w:rFonts w:cs="Times New Roman"/>
          <w:bCs/>
          <w:sz w:val="22"/>
          <w:szCs w:val="22"/>
        </w:rPr>
      </w:pPr>
      <w:r w:rsidRPr="00457DC0">
        <w:rPr>
          <w:rFonts w:cs="Times New Roman"/>
          <w:bCs/>
          <w:sz w:val="22"/>
          <w:szCs w:val="22"/>
        </w:rPr>
        <w:t>W celu utrzymania czystości i porządku na nieruchomościach położ</w:t>
      </w:r>
      <w:r w:rsidR="004F6C0E">
        <w:rPr>
          <w:rFonts w:cs="Times New Roman"/>
          <w:bCs/>
          <w:sz w:val="22"/>
          <w:szCs w:val="22"/>
        </w:rPr>
        <w:t xml:space="preserve">onych na obszarze Gminy </w:t>
      </w:r>
      <w:r w:rsidR="00522A23">
        <w:rPr>
          <w:rFonts w:cs="Times New Roman"/>
          <w:bCs/>
          <w:sz w:val="22"/>
          <w:szCs w:val="22"/>
        </w:rPr>
        <w:t>Mstów</w:t>
      </w:r>
      <w:r w:rsidRPr="00457DC0">
        <w:rPr>
          <w:rFonts w:cs="Times New Roman"/>
          <w:bCs/>
          <w:sz w:val="22"/>
          <w:szCs w:val="22"/>
        </w:rPr>
        <w:t>, jak również dla zapewnienia ochrony jej terenów i środowiska naturalnego przed zanieczyszczeniem odpadami komunalnymi wprowadza się do stosowania niniejszy Regulamin.</w:t>
      </w:r>
    </w:p>
    <w:p w:rsidR="002C0A78" w:rsidRPr="00457DC0" w:rsidRDefault="002C0A78" w:rsidP="00457DC0">
      <w:pPr>
        <w:spacing w:line="360" w:lineRule="auto"/>
        <w:jc w:val="both"/>
        <w:rPr>
          <w:rFonts w:cs="Times New Roman"/>
          <w:b/>
          <w:bCs/>
          <w:sz w:val="22"/>
          <w:szCs w:val="22"/>
        </w:rPr>
      </w:pPr>
    </w:p>
    <w:p w:rsidR="002C0A78" w:rsidRPr="00457DC0" w:rsidRDefault="002C0A78" w:rsidP="00457DC0">
      <w:pPr>
        <w:spacing w:line="360" w:lineRule="auto"/>
        <w:jc w:val="center"/>
        <w:rPr>
          <w:rFonts w:cs="Times New Roman"/>
          <w:b/>
          <w:bCs/>
          <w:sz w:val="22"/>
          <w:szCs w:val="22"/>
        </w:rPr>
      </w:pPr>
      <w:r w:rsidRPr="00457DC0">
        <w:rPr>
          <w:rFonts w:cs="Times New Roman"/>
          <w:b/>
          <w:bCs/>
          <w:sz w:val="22"/>
          <w:szCs w:val="22"/>
        </w:rPr>
        <w:t>§ 2.</w:t>
      </w:r>
    </w:p>
    <w:p w:rsidR="002C0A78" w:rsidRPr="00457DC0" w:rsidRDefault="002C0A78" w:rsidP="00457DC0">
      <w:pPr>
        <w:spacing w:line="360" w:lineRule="auto"/>
        <w:jc w:val="both"/>
        <w:rPr>
          <w:rFonts w:cs="Times New Roman"/>
          <w:bCs/>
          <w:sz w:val="22"/>
          <w:szCs w:val="22"/>
        </w:rPr>
      </w:pPr>
      <w:r w:rsidRPr="00457DC0">
        <w:rPr>
          <w:rFonts w:cs="Times New Roman"/>
          <w:bCs/>
          <w:sz w:val="22"/>
          <w:szCs w:val="22"/>
        </w:rPr>
        <w:t>Ilekroć w niniejszym Regulaminie jest mowa o:</w:t>
      </w:r>
    </w:p>
    <w:p w:rsidR="002C0A78" w:rsidRPr="00457DC0" w:rsidRDefault="002C0A78" w:rsidP="00FC42CD">
      <w:pPr>
        <w:numPr>
          <w:ilvl w:val="0"/>
          <w:numId w:val="18"/>
        </w:numPr>
        <w:tabs>
          <w:tab w:val="left" w:pos="0"/>
        </w:tabs>
        <w:spacing w:line="360" w:lineRule="auto"/>
        <w:ind w:left="426"/>
        <w:jc w:val="both"/>
        <w:rPr>
          <w:rFonts w:cs="Times New Roman"/>
          <w:bCs/>
          <w:sz w:val="22"/>
          <w:szCs w:val="22"/>
        </w:rPr>
      </w:pPr>
      <w:r w:rsidRPr="00457DC0">
        <w:rPr>
          <w:rFonts w:cs="Times New Roman"/>
          <w:b/>
          <w:bCs/>
          <w:sz w:val="22"/>
          <w:szCs w:val="22"/>
        </w:rPr>
        <w:t xml:space="preserve">ustawie – </w:t>
      </w:r>
      <w:r w:rsidRPr="00457DC0">
        <w:rPr>
          <w:rFonts w:cs="Times New Roman"/>
          <w:bCs/>
          <w:sz w:val="22"/>
          <w:szCs w:val="22"/>
        </w:rPr>
        <w:t xml:space="preserve">rozumie się przez to ustawę z 13 września 1996 r. o utrzymaniu czystości </w:t>
      </w:r>
    </w:p>
    <w:p w:rsidR="002C0A78" w:rsidRPr="00457DC0" w:rsidRDefault="002C0A78" w:rsidP="00FC42CD">
      <w:pPr>
        <w:numPr>
          <w:ilvl w:val="0"/>
          <w:numId w:val="18"/>
        </w:numPr>
        <w:spacing w:line="360" w:lineRule="auto"/>
        <w:ind w:left="426"/>
        <w:jc w:val="both"/>
        <w:rPr>
          <w:rFonts w:cs="Times New Roman"/>
          <w:bCs/>
          <w:sz w:val="22"/>
          <w:szCs w:val="22"/>
        </w:rPr>
      </w:pPr>
      <w:r w:rsidRPr="00457DC0">
        <w:rPr>
          <w:rFonts w:cs="Times New Roman"/>
          <w:bCs/>
          <w:sz w:val="22"/>
          <w:szCs w:val="22"/>
        </w:rPr>
        <w:t xml:space="preserve">i porządku w gminach (t. j. Dz. U. z 2012 r. poz. 391 z </w:t>
      </w:r>
      <w:proofErr w:type="spellStart"/>
      <w:r w:rsidRPr="00457DC0">
        <w:rPr>
          <w:rFonts w:cs="Times New Roman"/>
          <w:bCs/>
          <w:sz w:val="22"/>
          <w:szCs w:val="22"/>
        </w:rPr>
        <w:t>późn</w:t>
      </w:r>
      <w:proofErr w:type="spellEnd"/>
      <w:r w:rsidRPr="00457DC0">
        <w:rPr>
          <w:rFonts w:cs="Times New Roman"/>
          <w:bCs/>
          <w:sz w:val="22"/>
          <w:szCs w:val="22"/>
        </w:rPr>
        <w:t>. zm.),</w:t>
      </w:r>
    </w:p>
    <w:p w:rsidR="002C0A78" w:rsidRPr="00457DC0" w:rsidRDefault="002C0A78" w:rsidP="00FC42CD">
      <w:pPr>
        <w:numPr>
          <w:ilvl w:val="0"/>
          <w:numId w:val="18"/>
        </w:numPr>
        <w:spacing w:line="360" w:lineRule="auto"/>
        <w:ind w:left="426"/>
        <w:jc w:val="both"/>
        <w:rPr>
          <w:rFonts w:cs="Times New Roman"/>
          <w:bCs/>
          <w:sz w:val="22"/>
          <w:szCs w:val="22"/>
        </w:rPr>
      </w:pPr>
      <w:r w:rsidRPr="00457DC0">
        <w:rPr>
          <w:rFonts w:cs="Times New Roman"/>
          <w:b/>
          <w:bCs/>
          <w:sz w:val="22"/>
          <w:szCs w:val="22"/>
        </w:rPr>
        <w:t>ustawie o odpadach –</w:t>
      </w:r>
      <w:r w:rsidRPr="00457DC0">
        <w:rPr>
          <w:rFonts w:cs="Times New Roman"/>
          <w:bCs/>
          <w:sz w:val="22"/>
          <w:szCs w:val="22"/>
        </w:rPr>
        <w:t xml:space="preserve"> rozumie się przez to ustawę z dnia 27 kwietnia 2001 r. o odpadach</w:t>
      </w:r>
      <w:r w:rsidRPr="00457DC0">
        <w:rPr>
          <w:rFonts w:cs="Times New Roman"/>
          <w:bCs/>
          <w:sz w:val="22"/>
          <w:szCs w:val="22"/>
        </w:rPr>
        <w:br/>
        <w:t xml:space="preserve">(Dz. U. z 2010 r. Nr 185, poz. 1243 z </w:t>
      </w:r>
      <w:proofErr w:type="spellStart"/>
      <w:r w:rsidRPr="00457DC0">
        <w:rPr>
          <w:rFonts w:cs="Times New Roman"/>
          <w:bCs/>
          <w:sz w:val="22"/>
          <w:szCs w:val="22"/>
        </w:rPr>
        <w:t>późn</w:t>
      </w:r>
      <w:proofErr w:type="spellEnd"/>
      <w:r w:rsidRPr="00457DC0">
        <w:rPr>
          <w:rFonts w:cs="Times New Roman"/>
          <w:bCs/>
          <w:sz w:val="22"/>
          <w:szCs w:val="22"/>
        </w:rPr>
        <w:t>. zm.),</w:t>
      </w:r>
    </w:p>
    <w:p w:rsidR="002C0A78" w:rsidRPr="00457DC0" w:rsidRDefault="002C0A78" w:rsidP="00FC42CD">
      <w:pPr>
        <w:numPr>
          <w:ilvl w:val="0"/>
          <w:numId w:val="18"/>
        </w:numPr>
        <w:spacing w:line="360" w:lineRule="auto"/>
        <w:ind w:left="426"/>
        <w:jc w:val="both"/>
        <w:rPr>
          <w:rFonts w:cs="Times New Roman"/>
          <w:bCs/>
          <w:sz w:val="22"/>
          <w:szCs w:val="22"/>
        </w:rPr>
      </w:pPr>
      <w:r w:rsidRPr="00457DC0">
        <w:rPr>
          <w:rFonts w:cs="Times New Roman"/>
          <w:b/>
          <w:bCs/>
          <w:sz w:val="22"/>
          <w:szCs w:val="22"/>
        </w:rPr>
        <w:t>nieruchomości –</w:t>
      </w:r>
      <w:r w:rsidRPr="00457DC0">
        <w:rPr>
          <w:rFonts w:cs="Times New Roman"/>
          <w:bCs/>
          <w:sz w:val="22"/>
          <w:szCs w:val="22"/>
        </w:rPr>
        <w:t xml:space="preserve"> rozumie się przez to nieruchomości, o której</w:t>
      </w:r>
      <w:r w:rsidR="004F6C0E">
        <w:rPr>
          <w:rFonts w:cs="Times New Roman"/>
          <w:bCs/>
          <w:sz w:val="22"/>
          <w:szCs w:val="22"/>
        </w:rPr>
        <w:t xml:space="preserve"> mowa w art. 46 ustawy </w:t>
      </w:r>
      <w:r w:rsidRPr="00457DC0">
        <w:rPr>
          <w:rFonts w:cs="Times New Roman"/>
          <w:bCs/>
          <w:sz w:val="22"/>
          <w:szCs w:val="22"/>
        </w:rPr>
        <w:t xml:space="preserve">z dnia 23 kwietnia 1964 r.- Kodeks cywilny (Dz. U. Nr 16, poz. 93 z </w:t>
      </w:r>
      <w:proofErr w:type="spellStart"/>
      <w:r w:rsidRPr="00457DC0">
        <w:rPr>
          <w:rFonts w:cs="Times New Roman"/>
          <w:bCs/>
          <w:sz w:val="22"/>
          <w:szCs w:val="22"/>
        </w:rPr>
        <w:t>późn</w:t>
      </w:r>
      <w:proofErr w:type="spellEnd"/>
      <w:r w:rsidRPr="00457DC0">
        <w:rPr>
          <w:rFonts w:cs="Times New Roman"/>
          <w:bCs/>
          <w:sz w:val="22"/>
          <w:szCs w:val="22"/>
        </w:rPr>
        <w:t>. zm.),</w:t>
      </w:r>
    </w:p>
    <w:p w:rsidR="002C0A78" w:rsidRPr="00457DC0" w:rsidRDefault="002C0A78" w:rsidP="00FC42CD">
      <w:pPr>
        <w:numPr>
          <w:ilvl w:val="0"/>
          <w:numId w:val="18"/>
        </w:numPr>
        <w:spacing w:line="360" w:lineRule="auto"/>
        <w:ind w:left="426"/>
        <w:jc w:val="both"/>
        <w:rPr>
          <w:rFonts w:cs="Times New Roman"/>
          <w:bCs/>
          <w:sz w:val="22"/>
          <w:szCs w:val="22"/>
        </w:rPr>
      </w:pPr>
      <w:r w:rsidRPr="00457DC0">
        <w:rPr>
          <w:rFonts w:cs="Times New Roman"/>
          <w:b/>
          <w:bCs/>
          <w:sz w:val="22"/>
          <w:szCs w:val="22"/>
        </w:rPr>
        <w:t xml:space="preserve">właścicielu nieruchomości – </w:t>
      </w:r>
      <w:r w:rsidRPr="00457DC0">
        <w:rPr>
          <w:rFonts w:cs="Times New Roman"/>
          <w:bCs/>
          <w:sz w:val="22"/>
          <w:szCs w:val="22"/>
        </w:rPr>
        <w:t xml:space="preserve">rozumie się przez to właściciela nieruchomości, o którym mowa w art. 2 ust. 1 </w:t>
      </w:r>
      <w:proofErr w:type="spellStart"/>
      <w:r w:rsidRPr="00457DC0">
        <w:rPr>
          <w:rFonts w:cs="Times New Roman"/>
          <w:bCs/>
          <w:sz w:val="22"/>
          <w:szCs w:val="22"/>
        </w:rPr>
        <w:t>pkt</w:t>
      </w:r>
      <w:proofErr w:type="spellEnd"/>
      <w:r w:rsidRPr="00457DC0">
        <w:rPr>
          <w:rFonts w:cs="Times New Roman"/>
          <w:bCs/>
          <w:sz w:val="22"/>
          <w:szCs w:val="22"/>
        </w:rPr>
        <w:t xml:space="preserve"> 4 ustawy,</w:t>
      </w:r>
    </w:p>
    <w:p w:rsidR="002C0A78" w:rsidRPr="00457DC0" w:rsidRDefault="002C0A78" w:rsidP="00FC42CD">
      <w:pPr>
        <w:numPr>
          <w:ilvl w:val="0"/>
          <w:numId w:val="18"/>
        </w:numPr>
        <w:spacing w:line="360" w:lineRule="auto"/>
        <w:ind w:left="426"/>
        <w:jc w:val="both"/>
        <w:rPr>
          <w:rFonts w:cs="Times New Roman"/>
          <w:bCs/>
          <w:sz w:val="22"/>
          <w:szCs w:val="22"/>
        </w:rPr>
      </w:pPr>
      <w:r w:rsidRPr="00457DC0">
        <w:rPr>
          <w:rFonts w:cs="Times New Roman"/>
          <w:b/>
          <w:bCs/>
          <w:sz w:val="22"/>
          <w:szCs w:val="22"/>
        </w:rPr>
        <w:t>odpadach komunalnych wielkogabarytowych –</w:t>
      </w:r>
      <w:r w:rsidRPr="00457DC0">
        <w:rPr>
          <w:rFonts w:cs="Times New Roman"/>
          <w:bCs/>
          <w:sz w:val="22"/>
          <w:szCs w:val="22"/>
        </w:rPr>
        <w:t xml:space="preserve"> rozumie się przez to jeden ze strumieni odpadów komunalnych wymienionych w ustawie, charakteryzujący się tym, że jego składniki, ze względu na swoje rozmiary i masę, nie mogą być umieszczone w typowych pojemnikach przeznaczonych do zbierania odpadów komunalnych, o których mowa w § 8 niniejszego Regulaminu; do odpadów wielkogabarytowych nie zalicza się wszelkiego rodzaju odpadów</w:t>
      </w:r>
      <w:r w:rsidRPr="00457DC0">
        <w:rPr>
          <w:rFonts w:cs="Times New Roman"/>
          <w:bCs/>
          <w:sz w:val="22"/>
          <w:szCs w:val="22"/>
        </w:rPr>
        <w:br/>
        <w:t>z budów i remontów,</w:t>
      </w:r>
    </w:p>
    <w:p w:rsidR="002C0A78" w:rsidRPr="00457DC0" w:rsidRDefault="002C0A78" w:rsidP="00FC42CD">
      <w:pPr>
        <w:numPr>
          <w:ilvl w:val="0"/>
          <w:numId w:val="18"/>
        </w:numPr>
        <w:spacing w:line="360" w:lineRule="auto"/>
        <w:ind w:left="426"/>
        <w:jc w:val="both"/>
        <w:rPr>
          <w:rFonts w:cs="Times New Roman"/>
          <w:bCs/>
          <w:sz w:val="22"/>
          <w:szCs w:val="22"/>
        </w:rPr>
      </w:pPr>
      <w:r w:rsidRPr="00457DC0">
        <w:rPr>
          <w:rFonts w:cs="Times New Roman"/>
          <w:b/>
          <w:bCs/>
          <w:sz w:val="22"/>
          <w:szCs w:val="22"/>
        </w:rPr>
        <w:t xml:space="preserve">odpadach komunalnych – </w:t>
      </w:r>
      <w:r w:rsidRPr="00457DC0">
        <w:rPr>
          <w:rFonts w:cs="Times New Roman"/>
          <w:bCs/>
          <w:sz w:val="22"/>
          <w:szCs w:val="22"/>
        </w:rPr>
        <w:t xml:space="preserve">rozumie się przez to odpady, o których mowa w art. 3 ust. 3 </w:t>
      </w:r>
      <w:proofErr w:type="spellStart"/>
      <w:r w:rsidRPr="00457DC0">
        <w:rPr>
          <w:rFonts w:cs="Times New Roman"/>
          <w:bCs/>
          <w:sz w:val="22"/>
          <w:szCs w:val="22"/>
        </w:rPr>
        <w:t>pkt</w:t>
      </w:r>
      <w:proofErr w:type="spellEnd"/>
      <w:r w:rsidRPr="00457DC0">
        <w:rPr>
          <w:rFonts w:cs="Times New Roman"/>
          <w:bCs/>
          <w:sz w:val="22"/>
          <w:szCs w:val="22"/>
        </w:rPr>
        <w:t xml:space="preserve"> 4 ustawy o odpadach,</w:t>
      </w:r>
    </w:p>
    <w:p w:rsidR="002C0A78" w:rsidRPr="00457DC0" w:rsidRDefault="002C0A78" w:rsidP="00FC42CD">
      <w:pPr>
        <w:numPr>
          <w:ilvl w:val="0"/>
          <w:numId w:val="18"/>
        </w:numPr>
        <w:spacing w:line="360" w:lineRule="auto"/>
        <w:ind w:left="426"/>
        <w:jc w:val="both"/>
        <w:rPr>
          <w:rFonts w:cs="Times New Roman"/>
          <w:bCs/>
          <w:sz w:val="22"/>
          <w:szCs w:val="22"/>
        </w:rPr>
      </w:pPr>
      <w:r w:rsidRPr="00457DC0">
        <w:rPr>
          <w:rFonts w:cs="Times New Roman"/>
          <w:b/>
          <w:bCs/>
          <w:sz w:val="22"/>
          <w:szCs w:val="22"/>
        </w:rPr>
        <w:t>odpadach ulegających biodegradacji –</w:t>
      </w:r>
      <w:r w:rsidRPr="00457DC0">
        <w:rPr>
          <w:rFonts w:cs="Times New Roman"/>
          <w:bCs/>
          <w:sz w:val="22"/>
          <w:szCs w:val="22"/>
        </w:rPr>
        <w:t xml:space="preserve"> rozumie się przez to odpady, o których mowa w art. 3 ust. 3 </w:t>
      </w:r>
      <w:proofErr w:type="spellStart"/>
      <w:r w:rsidRPr="00457DC0">
        <w:rPr>
          <w:rFonts w:cs="Times New Roman"/>
          <w:bCs/>
          <w:sz w:val="22"/>
          <w:szCs w:val="22"/>
        </w:rPr>
        <w:t>pkt</w:t>
      </w:r>
      <w:proofErr w:type="spellEnd"/>
      <w:r w:rsidRPr="00457DC0">
        <w:rPr>
          <w:rFonts w:cs="Times New Roman"/>
          <w:bCs/>
          <w:sz w:val="22"/>
          <w:szCs w:val="22"/>
        </w:rPr>
        <w:t xml:space="preserve"> 7 ustawy o odpadach,</w:t>
      </w:r>
    </w:p>
    <w:p w:rsidR="002C0A78" w:rsidRPr="00457DC0" w:rsidRDefault="002C0A78" w:rsidP="00FC42CD">
      <w:pPr>
        <w:numPr>
          <w:ilvl w:val="0"/>
          <w:numId w:val="18"/>
        </w:numPr>
        <w:spacing w:line="360" w:lineRule="auto"/>
        <w:ind w:left="426"/>
        <w:jc w:val="both"/>
        <w:rPr>
          <w:rFonts w:cs="Times New Roman"/>
          <w:bCs/>
          <w:sz w:val="22"/>
          <w:szCs w:val="22"/>
        </w:rPr>
      </w:pPr>
      <w:r w:rsidRPr="00457DC0">
        <w:rPr>
          <w:rFonts w:cs="Times New Roman"/>
          <w:b/>
          <w:bCs/>
          <w:sz w:val="22"/>
          <w:szCs w:val="22"/>
        </w:rPr>
        <w:lastRenderedPageBreak/>
        <w:t>odpadach zielonych –</w:t>
      </w:r>
      <w:r w:rsidRPr="00457DC0">
        <w:rPr>
          <w:rFonts w:cs="Times New Roman"/>
          <w:bCs/>
          <w:sz w:val="22"/>
          <w:szCs w:val="22"/>
        </w:rPr>
        <w:t xml:space="preserve"> rozumie się przez to odpady, o których mowa w art. 3 ust. 3 </w:t>
      </w:r>
      <w:proofErr w:type="spellStart"/>
      <w:r w:rsidRPr="00457DC0">
        <w:rPr>
          <w:rFonts w:cs="Times New Roman"/>
          <w:bCs/>
          <w:sz w:val="22"/>
          <w:szCs w:val="22"/>
        </w:rPr>
        <w:t>pkt</w:t>
      </w:r>
      <w:proofErr w:type="spellEnd"/>
      <w:r w:rsidRPr="00457DC0">
        <w:rPr>
          <w:rFonts w:cs="Times New Roman"/>
          <w:bCs/>
          <w:sz w:val="22"/>
          <w:szCs w:val="22"/>
        </w:rPr>
        <w:t xml:space="preserve"> 8b ustawy o odpadach,</w:t>
      </w:r>
    </w:p>
    <w:p w:rsidR="002C0A78" w:rsidRPr="00457DC0" w:rsidRDefault="002C0A78" w:rsidP="00FC42CD">
      <w:pPr>
        <w:numPr>
          <w:ilvl w:val="0"/>
          <w:numId w:val="18"/>
        </w:numPr>
        <w:spacing w:line="360" w:lineRule="auto"/>
        <w:ind w:left="426"/>
        <w:jc w:val="both"/>
        <w:rPr>
          <w:rFonts w:cs="Times New Roman"/>
          <w:bCs/>
          <w:sz w:val="22"/>
          <w:szCs w:val="22"/>
        </w:rPr>
      </w:pPr>
      <w:r w:rsidRPr="00457DC0">
        <w:rPr>
          <w:rFonts w:cs="Times New Roman"/>
          <w:b/>
          <w:bCs/>
          <w:sz w:val="22"/>
          <w:szCs w:val="22"/>
        </w:rPr>
        <w:t>odpadach opakowaniowych –</w:t>
      </w:r>
      <w:r w:rsidRPr="00457DC0">
        <w:rPr>
          <w:rFonts w:cs="Times New Roman"/>
          <w:bCs/>
          <w:sz w:val="22"/>
          <w:szCs w:val="22"/>
        </w:rPr>
        <w:t xml:space="preserve"> rozumie się przez to odpady, o których mowa w art. 3 ust. 3 ustawy z dnia 11 maja 2001 r. o opakowaniach i odpadach opakowaniowych (Dz. U. Nr 63, poz. 638 z </w:t>
      </w:r>
      <w:proofErr w:type="spellStart"/>
      <w:r w:rsidRPr="00457DC0">
        <w:rPr>
          <w:rFonts w:cs="Times New Roman"/>
          <w:bCs/>
          <w:sz w:val="22"/>
          <w:szCs w:val="22"/>
        </w:rPr>
        <w:t>późn</w:t>
      </w:r>
      <w:proofErr w:type="spellEnd"/>
      <w:r w:rsidRPr="00457DC0">
        <w:rPr>
          <w:rFonts w:cs="Times New Roman"/>
          <w:bCs/>
          <w:sz w:val="22"/>
          <w:szCs w:val="22"/>
        </w:rPr>
        <w:t>. zm.),</w:t>
      </w:r>
    </w:p>
    <w:p w:rsidR="002C0A78" w:rsidRPr="00457DC0" w:rsidRDefault="002C0A78" w:rsidP="00FC42CD">
      <w:pPr>
        <w:numPr>
          <w:ilvl w:val="0"/>
          <w:numId w:val="18"/>
        </w:numPr>
        <w:spacing w:line="360" w:lineRule="auto"/>
        <w:ind w:left="426"/>
        <w:jc w:val="both"/>
        <w:rPr>
          <w:rFonts w:cs="Times New Roman"/>
          <w:bCs/>
          <w:sz w:val="22"/>
          <w:szCs w:val="22"/>
        </w:rPr>
      </w:pPr>
      <w:r w:rsidRPr="00457DC0">
        <w:rPr>
          <w:rFonts w:cs="Times New Roman"/>
          <w:b/>
          <w:bCs/>
          <w:sz w:val="22"/>
          <w:szCs w:val="22"/>
        </w:rPr>
        <w:t xml:space="preserve">odpadach budowlanych i rozbiórkowych – </w:t>
      </w:r>
      <w:r w:rsidRPr="00457DC0">
        <w:rPr>
          <w:rFonts w:cs="Times New Roman"/>
          <w:bCs/>
          <w:sz w:val="22"/>
          <w:szCs w:val="22"/>
        </w:rPr>
        <w:t xml:space="preserve">rozumie się przez to frakcję odpadów pochodzących z remontów i innych robót budowlanych, na wykonanie których nie jest wymagane uzyskanie pozwolenia na budowę lub rozbiórkę, a także na wykonanie których nie jest wymagane zgłoszenie do administracji budowlano – architektonicznej, przewidziane        w ustawie z dnia 7 lipca 1994 r. Prawo budowlane (Dz. U. z 2010 r., Nr 243, poz. 1623 z </w:t>
      </w:r>
      <w:proofErr w:type="spellStart"/>
      <w:r w:rsidRPr="00457DC0">
        <w:rPr>
          <w:rFonts w:cs="Times New Roman"/>
          <w:bCs/>
          <w:sz w:val="22"/>
          <w:szCs w:val="22"/>
        </w:rPr>
        <w:t>późn</w:t>
      </w:r>
      <w:proofErr w:type="spellEnd"/>
      <w:r w:rsidRPr="00457DC0">
        <w:rPr>
          <w:rFonts w:cs="Times New Roman"/>
          <w:bCs/>
          <w:sz w:val="22"/>
          <w:szCs w:val="22"/>
        </w:rPr>
        <w:t>. zm.),</w:t>
      </w:r>
    </w:p>
    <w:p w:rsidR="002C0A78" w:rsidRPr="00457DC0" w:rsidRDefault="002C0A78" w:rsidP="00FC42CD">
      <w:pPr>
        <w:numPr>
          <w:ilvl w:val="0"/>
          <w:numId w:val="18"/>
        </w:numPr>
        <w:spacing w:line="360" w:lineRule="auto"/>
        <w:ind w:left="426"/>
        <w:jc w:val="both"/>
        <w:rPr>
          <w:rFonts w:cs="Times New Roman"/>
          <w:bCs/>
          <w:sz w:val="22"/>
          <w:szCs w:val="22"/>
        </w:rPr>
      </w:pPr>
      <w:r w:rsidRPr="00457DC0">
        <w:rPr>
          <w:rFonts w:cs="Times New Roman"/>
          <w:b/>
          <w:bCs/>
          <w:sz w:val="22"/>
          <w:szCs w:val="22"/>
        </w:rPr>
        <w:t xml:space="preserve">nieczystościach ciekłych </w:t>
      </w:r>
      <w:r w:rsidRPr="00457DC0">
        <w:rPr>
          <w:rFonts w:cs="Times New Roman"/>
          <w:bCs/>
          <w:sz w:val="22"/>
          <w:szCs w:val="22"/>
        </w:rPr>
        <w:t xml:space="preserve">- należy to rozumieć zgodnie z treścią art. 2 ust. 1 </w:t>
      </w:r>
      <w:proofErr w:type="spellStart"/>
      <w:r w:rsidRPr="00457DC0">
        <w:rPr>
          <w:rFonts w:cs="Times New Roman"/>
          <w:bCs/>
          <w:sz w:val="22"/>
          <w:szCs w:val="22"/>
        </w:rPr>
        <w:t>pkt</w:t>
      </w:r>
      <w:proofErr w:type="spellEnd"/>
      <w:r w:rsidRPr="00457DC0">
        <w:rPr>
          <w:rFonts w:cs="Times New Roman"/>
          <w:bCs/>
          <w:sz w:val="22"/>
          <w:szCs w:val="22"/>
        </w:rPr>
        <w:t xml:space="preserve"> 1 ustawy,</w:t>
      </w:r>
    </w:p>
    <w:p w:rsidR="002C0A78" w:rsidRPr="00457DC0" w:rsidRDefault="002C0A78" w:rsidP="00FC42CD">
      <w:pPr>
        <w:numPr>
          <w:ilvl w:val="0"/>
          <w:numId w:val="18"/>
        </w:numPr>
        <w:spacing w:line="360" w:lineRule="auto"/>
        <w:ind w:left="426"/>
        <w:jc w:val="both"/>
        <w:rPr>
          <w:rFonts w:cs="Times New Roman"/>
          <w:bCs/>
          <w:sz w:val="22"/>
          <w:szCs w:val="22"/>
        </w:rPr>
      </w:pPr>
      <w:r w:rsidRPr="00457DC0">
        <w:rPr>
          <w:rFonts w:cs="Times New Roman"/>
          <w:b/>
          <w:bCs/>
          <w:sz w:val="22"/>
          <w:szCs w:val="22"/>
        </w:rPr>
        <w:t xml:space="preserve">zbiornikach bezodpływowych – </w:t>
      </w:r>
      <w:r w:rsidRPr="00457DC0">
        <w:rPr>
          <w:rFonts w:cs="Times New Roman"/>
          <w:bCs/>
          <w:sz w:val="22"/>
          <w:szCs w:val="22"/>
        </w:rPr>
        <w:t xml:space="preserve">należy to rozumieć zgodnie z treścią art. 2 ust. 1 </w:t>
      </w:r>
      <w:proofErr w:type="spellStart"/>
      <w:r w:rsidRPr="00457DC0">
        <w:rPr>
          <w:rFonts w:cs="Times New Roman"/>
          <w:bCs/>
          <w:sz w:val="22"/>
          <w:szCs w:val="22"/>
        </w:rPr>
        <w:t>pkt</w:t>
      </w:r>
      <w:proofErr w:type="spellEnd"/>
      <w:r w:rsidRPr="00457DC0">
        <w:rPr>
          <w:rFonts w:cs="Times New Roman"/>
          <w:bCs/>
          <w:sz w:val="22"/>
          <w:szCs w:val="22"/>
        </w:rPr>
        <w:t xml:space="preserve"> 5 ustawy,</w:t>
      </w:r>
    </w:p>
    <w:p w:rsidR="002C0A78" w:rsidRPr="00457DC0" w:rsidRDefault="002C0A78" w:rsidP="00FC42CD">
      <w:pPr>
        <w:numPr>
          <w:ilvl w:val="0"/>
          <w:numId w:val="18"/>
        </w:numPr>
        <w:spacing w:line="360" w:lineRule="auto"/>
        <w:ind w:left="426"/>
        <w:jc w:val="both"/>
        <w:rPr>
          <w:rFonts w:cs="Times New Roman"/>
          <w:bCs/>
          <w:sz w:val="22"/>
          <w:szCs w:val="22"/>
        </w:rPr>
      </w:pPr>
      <w:r w:rsidRPr="00457DC0">
        <w:rPr>
          <w:rFonts w:cs="Times New Roman"/>
          <w:b/>
          <w:bCs/>
          <w:sz w:val="22"/>
          <w:szCs w:val="22"/>
        </w:rPr>
        <w:t>zbieraniu odpadów –</w:t>
      </w:r>
      <w:r w:rsidRPr="00457DC0">
        <w:rPr>
          <w:rFonts w:cs="Times New Roman"/>
          <w:bCs/>
          <w:sz w:val="22"/>
          <w:szCs w:val="22"/>
        </w:rPr>
        <w:t xml:space="preserve"> należy to rozumieć zgodnie z treścią art. 3 ust. 3 </w:t>
      </w:r>
      <w:proofErr w:type="spellStart"/>
      <w:r w:rsidRPr="00457DC0">
        <w:rPr>
          <w:rFonts w:cs="Times New Roman"/>
          <w:bCs/>
          <w:sz w:val="22"/>
          <w:szCs w:val="22"/>
        </w:rPr>
        <w:t>pkt</w:t>
      </w:r>
      <w:proofErr w:type="spellEnd"/>
      <w:r w:rsidRPr="00457DC0">
        <w:rPr>
          <w:rFonts w:cs="Times New Roman"/>
          <w:bCs/>
          <w:sz w:val="22"/>
          <w:szCs w:val="22"/>
        </w:rPr>
        <w:t xml:space="preserve"> 23 ustawy</w:t>
      </w:r>
      <w:r w:rsidRPr="00457DC0">
        <w:rPr>
          <w:rFonts w:cs="Times New Roman"/>
          <w:bCs/>
          <w:sz w:val="22"/>
          <w:szCs w:val="22"/>
        </w:rPr>
        <w:br/>
        <w:t>o odpadach</w:t>
      </w:r>
    </w:p>
    <w:p w:rsidR="002C0A78" w:rsidRPr="00457DC0" w:rsidRDefault="002C0A78" w:rsidP="00FC42CD">
      <w:pPr>
        <w:numPr>
          <w:ilvl w:val="0"/>
          <w:numId w:val="18"/>
        </w:numPr>
        <w:spacing w:line="360" w:lineRule="auto"/>
        <w:ind w:left="426"/>
        <w:jc w:val="both"/>
        <w:rPr>
          <w:rFonts w:cs="Times New Roman"/>
          <w:bCs/>
          <w:sz w:val="22"/>
          <w:szCs w:val="22"/>
        </w:rPr>
      </w:pPr>
      <w:r w:rsidRPr="00457DC0">
        <w:rPr>
          <w:rFonts w:cs="Times New Roman"/>
          <w:b/>
          <w:bCs/>
          <w:sz w:val="22"/>
          <w:szCs w:val="22"/>
        </w:rPr>
        <w:t xml:space="preserve">zwierzętach domowych – </w:t>
      </w:r>
      <w:r w:rsidRPr="00457DC0">
        <w:rPr>
          <w:rFonts w:cs="Times New Roman"/>
          <w:bCs/>
          <w:sz w:val="22"/>
          <w:szCs w:val="22"/>
        </w:rPr>
        <w:t xml:space="preserve">rozumie się przez to zwierzęta, o których mowa w art. 4 ust. 17  ustawy z dnia 21 sierpnia 1997 r. o ochronie zwierząt (Dz. U. z 2003r. Nr 106, poz. 1002         z </w:t>
      </w:r>
      <w:proofErr w:type="spellStart"/>
      <w:r w:rsidRPr="00457DC0">
        <w:rPr>
          <w:rFonts w:cs="Times New Roman"/>
          <w:bCs/>
          <w:sz w:val="22"/>
          <w:szCs w:val="22"/>
        </w:rPr>
        <w:t>późn</w:t>
      </w:r>
      <w:proofErr w:type="spellEnd"/>
      <w:r w:rsidRPr="00457DC0">
        <w:rPr>
          <w:rFonts w:cs="Times New Roman"/>
          <w:bCs/>
          <w:sz w:val="22"/>
          <w:szCs w:val="22"/>
        </w:rPr>
        <w:t>. zm.),</w:t>
      </w:r>
    </w:p>
    <w:p w:rsidR="002C0A78" w:rsidRPr="00457DC0" w:rsidRDefault="002C0A78" w:rsidP="00FC42CD">
      <w:pPr>
        <w:numPr>
          <w:ilvl w:val="0"/>
          <w:numId w:val="18"/>
        </w:numPr>
        <w:spacing w:line="360" w:lineRule="auto"/>
        <w:ind w:left="426"/>
        <w:jc w:val="both"/>
        <w:rPr>
          <w:rFonts w:cs="Times New Roman"/>
          <w:bCs/>
          <w:sz w:val="22"/>
          <w:szCs w:val="22"/>
        </w:rPr>
      </w:pPr>
      <w:r w:rsidRPr="00457DC0">
        <w:rPr>
          <w:rFonts w:cs="Times New Roman"/>
          <w:b/>
          <w:bCs/>
          <w:sz w:val="22"/>
          <w:szCs w:val="22"/>
        </w:rPr>
        <w:t>zwierzętach gospodarskich –</w:t>
      </w:r>
      <w:r w:rsidRPr="00457DC0">
        <w:rPr>
          <w:rFonts w:cs="Times New Roman"/>
          <w:bCs/>
          <w:sz w:val="22"/>
          <w:szCs w:val="22"/>
        </w:rPr>
        <w:t xml:space="preserve"> rozumie się przez to zwierzęta, o których mowa w art. 2 </w:t>
      </w:r>
      <w:proofErr w:type="spellStart"/>
      <w:r w:rsidRPr="00457DC0">
        <w:rPr>
          <w:rFonts w:cs="Times New Roman"/>
          <w:bCs/>
          <w:sz w:val="22"/>
          <w:szCs w:val="22"/>
        </w:rPr>
        <w:t>pkt</w:t>
      </w:r>
      <w:proofErr w:type="spellEnd"/>
      <w:r w:rsidRPr="00457DC0">
        <w:rPr>
          <w:rFonts w:cs="Times New Roman"/>
          <w:bCs/>
          <w:sz w:val="22"/>
          <w:szCs w:val="22"/>
        </w:rPr>
        <w:t xml:space="preserve"> 1 ustawy z dnia 29 czerwca 2007 r. o organizacji hodowli i rozrodzie zwierząt gospodarskich</w:t>
      </w:r>
      <w:r w:rsidRPr="00457DC0">
        <w:rPr>
          <w:rFonts w:cs="Times New Roman"/>
          <w:bCs/>
          <w:sz w:val="22"/>
          <w:szCs w:val="22"/>
        </w:rPr>
        <w:br/>
        <w:t xml:space="preserve">(Dz. U. Nr 133, poz. 921 z </w:t>
      </w:r>
      <w:proofErr w:type="spellStart"/>
      <w:r w:rsidRPr="00457DC0">
        <w:rPr>
          <w:rFonts w:cs="Times New Roman"/>
          <w:bCs/>
          <w:sz w:val="22"/>
          <w:szCs w:val="22"/>
        </w:rPr>
        <w:t>późn</w:t>
      </w:r>
      <w:proofErr w:type="spellEnd"/>
      <w:r w:rsidRPr="00457DC0">
        <w:rPr>
          <w:rFonts w:cs="Times New Roman"/>
          <w:bCs/>
          <w:sz w:val="22"/>
          <w:szCs w:val="22"/>
        </w:rPr>
        <w:t>. zm.).</w:t>
      </w:r>
    </w:p>
    <w:p w:rsidR="00FC42CD" w:rsidRDefault="00FC42CD" w:rsidP="00457DC0">
      <w:pPr>
        <w:spacing w:line="360" w:lineRule="auto"/>
        <w:jc w:val="center"/>
        <w:rPr>
          <w:rFonts w:cs="Times New Roman"/>
          <w:b/>
          <w:bCs/>
          <w:sz w:val="22"/>
          <w:szCs w:val="22"/>
        </w:rPr>
      </w:pPr>
    </w:p>
    <w:p w:rsidR="002C0A78" w:rsidRPr="00457DC0" w:rsidRDefault="002C0A78" w:rsidP="00457DC0">
      <w:pPr>
        <w:spacing w:line="360" w:lineRule="auto"/>
        <w:jc w:val="center"/>
        <w:rPr>
          <w:rFonts w:cs="Times New Roman"/>
          <w:b/>
          <w:bCs/>
          <w:sz w:val="22"/>
          <w:szCs w:val="22"/>
        </w:rPr>
      </w:pPr>
      <w:r w:rsidRPr="00457DC0">
        <w:rPr>
          <w:rFonts w:cs="Times New Roman"/>
          <w:b/>
          <w:bCs/>
          <w:sz w:val="22"/>
          <w:szCs w:val="22"/>
        </w:rPr>
        <w:t>Rozdział 2</w:t>
      </w:r>
    </w:p>
    <w:p w:rsidR="002C0A78" w:rsidRPr="00457DC0" w:rsidRDefault="002C0A78" w:rsidP="00457DC0">
      <w:pPr>
        <w:spacing w:line="360" w:lineRule="auto"/>
        <w:jc w:val="center"/>
        <w:rPr>
          <w:rFonts w:cs="Times New Roman"/>
          <w:b/>
          <w:bCs/>
          <w:sz w:val="22"/>
          <w:szCs w:val="22"/>
        </w:rPr>
      </w:pPr>
      <w:r w:rsidRPr="00457DC0">
        <w:rPr>
          <w:rFonts w:cs="Times New Roman"/>
          <w:b/>
          <w:bCs/>
          <w:sz w:val="22"/>
          <w:szCs w:val="22"/>
        </w:rPr>
        <w:t>Wymagania w zakresie utrzymania czystości i porządku na terenie nieruchomości oraz na terenach służących do użytku publicznego</w:t>
      </w:r>
    </w:p>
    <w:p w:rsidR="002C0A78" w:rsidRPr="00457DC0" w:rsidRDefault="002C0A78" w:rsidP="00457DC0">
      <w:pPr>
        <w:spacing w:line="360" w:lineRule="auto"/>
        <w:jc w:val="both"/>
        <w:rPr>
          <w:rFonts w:cs="Times New Roman"/>
          <w:b/>
          <w:bCs/>
          <w:sz w:val="22"/>
          <w:szCs w:val="22"/>
        </w:rPr>
      </w:pPr>
    </w:p>
    <w:p w:rsidR="003A7C90" w:rsidRDefault="002C0A78" w:rsidP="003A7C90">
      <w:pPr>
        <w:spacing w:line="360" w:lineRule="auto"/>
        <w:jc w:val="center"/>
        <w:rPr>
          <w:rFonts w:eastAsia="Times New Roman" w:cs="Times New Roman"/>
          <w:sz w:val="22"/>
          <w:szCs w:val="22"/>
        </w:rPr>
      </w:pPr>
      <w:r w:rsidRPr="00457DC0">
        <w:rPr>
          <w:rFonts w:eastAsia="Times New Roman" w:cs="Times New Roman"/>
          <w:b/>
          <w:bCs/>
          <w:sz w:val="22"/>
          <w:szCs w:val="22"/>
        </w:rPr>
        <w:t>§ 3</w:t>
      </w:r>
      <w:r w:rsidRPr="00457DC0">
        <w:rPr>
          <w:rFonts w:eastAsia="Times New Roman" w:cs="Times New Roman"/>
          <w:sz w:val="22"/>
          <w:szCs w:val="22"/>
        </w:rPr>
        <w:t>.</w:t>
      </w:r>
    </w:p>
    <w:p w:rsidR="002C0A78" w:rsidRPr="003A7C90" w:rsidRDefault="002C0A78" w:rsidP="003A7C90">
      <w:pPr>
        <w:spacing w:line="360" w:lineRule="auto"/>
        <w:jc w:val="center"/>
        <w:rPr>
          <w:rFonts w:eastAsia="Times New Roman" w:cs="Times New Roman"/>
          <w:sz w:val="22"/>
          <w:szCs w:val="22"/>
        </w:rPr>
      </w:pPr>
      <w:r w:rsidRPr="00457DC0">
        <w:rPr>
          <w:rFonts w:eastAsia="Times New Roman" w:cs="Times New Roman"/>
          <w:bCs/>
          <w:sz w:val="22"/>
          <w:szCs w:val="22"/>
        </w:rPr>
        <w:t>Właściciele nieruchomości mają obowiązek selektywnego zbierania odpadów komunalnych</w:t>
      </w:r>
      <w:r w:rsidR="00FC42CD">
        <w:rPr>
          <w:rFonts w:eastAsia="Times New Roman" w:cs="Times New Roman"/>
          <w:bCs/>
          <w:sz w:val="22"/>
          <w:szCs w:val="22"/>
        </w:rPr>
        <w:t xml:space="preserve"> </w:t>
      </w:r>
      <w:r w:rsidRPr="00FC42CD">
        <w:rPr>
          <w:rFonts w:eastAsia="Times New Roman" w:cs="Times New Roman"/>
          <w:bCs/>
          <w:sz w:val="22"/>
          <w:szCs w:val="22"/>
        </w:rPr>
        <w:t>poprzez:</w:t>
      </w:r>
    </w:p>
    <w:p w:rsidR="002C0A78" w:rsidRPr="00457DC0" w:rsidRDefault="002C0A78" w:rsidP="003A7C90">
      <w:pPr>
        <w:pStyle w:val="Akapitzlist1"/>
        <w:numPr>
          <w:ilvl w:val="1"/>
          <w:numId w:val="21"/>
        </w:numPr>
        <w:autoSpaceDE w:val="0"/>
        <w:spacing w:line="360" w:lineRule="auto"/>
        <w:jc w:val="both"/>
        <w:rPr>
          <w:rFonts w:eastAsia="Times New Roman" w:cs="Times New Roman"/>
          <w:bCs/>
          <w:sz w:val="22"/>
          <w:szCs w:val="22"/>
        </w:rPr>
      </w:pPr>
      <w:r w:rsidRPr="00457DC0">
        <w:rPr>
          <w:rFonts w:eastAsia="Times New Roman" w:cs="Times New Roman"/>
          <w:bCs/>
          <w:sz w:val="22"/>
          <w:szCs w:val="22"/>
        </w:rPr>
        <w:t xml:space="preserve">zbieranie w przeznaczonych do tego celu pojemnikach </w:t>
      </w:r>
      <w:r w:rsidRPr="00457DC0">
        <w:rPr>
          <w:rFonts w:eastAsia="Times New Roman" w:cs="Times New Roman"/>
          <w:bCs/>
          <w:color w:val="000000"/>
          <w:sz w:val="22"/>
          <w:szCs w:val="22"/>
        </w:rPr>
        <w:t>następujących</w:t>
      </w:r>
      <w:r w:rsidRPr="00457DC0">
        <w:rPr>
          <w:rFonts w:eastAsia="Times New Roman" w:cs="Times New Roman"/>
          <w:bCs/>
          <w:sz w:val="22"/>
          <w:szCs w:val="22"/>
        </w:rPr>
        <w:t xml:space="preserve"> frakcji odpadów komunalnych:</w:t>
      </w:r>
    </w:p>
    <w:p w:rsidR="002C0A78" w:rsidRPr="00457DC0" w:rsidRDefault="002C0A78" w:rsidP="003A7C90">
      <w:pPr>
        <w:pStyle w:val="Akapitzlist1"/>
        <w:numPr>
          <w:ilvl w:val="2"/>
          <w:numId w:val="20"/>
        </w:numPr>
        <w:autoSpaceDE w:val="0"/>
        <w:spacing w:line="360" w:lineRule="auto"/>
        <w:jc w:val="both"/>
        <w:rPr>
          <w:rFonts w:eastAsia="Times New Roman" w:cs="Times New Roman"/>
          <w:bCs/>
          <w:sz w:val="22"/>
          <w:szCs w:val="22"/>
        </w:rPr>
      </w:pPr>
      <w:r w:rsidRPr="00457DC0">
        <w:rPr>
          <w:rFonts w:eastAsia="Times New Roman" w:cs="Times New Roman"/>
          <w:bCs/>
          <w:sz w:val="22"/>
          <w:szCs w:val="22"/>
        </w:rPr>
        <w:t>papier,</w:t>
      </w:r>
    </w:p>
    <w:p w:rsidR="002C0A78" w:rsidRPr="00457DC0" w:rsidRDefault="002C0A78" w:rsidP="003A7C90">
      <w:pPr>
        <w:pStyle w:val="Akapitzlist1"/>
        <w:numPr>
          <w:ilvl w:val="2"/>
          <w:numId w:val="20"/>
        </w:numPr>
        <w:autoSpaceDE w:val="0"/>
        <w:spacing w:line="360" w:lineRule="auto"/>
        <w:jc w:val="both"/>
        <w:rPr>
          <w:rFonts w:eastAsia="Times New Roman" w:cs="Times New Roman"/>
          <w:bCs/>
          <w:sz w:val="22"/>
          <w:szCs w:val="22"/>
        </w:rPr>
      </w:pPr>
      <w:r w:rsidRPr="00457DC0">
        <w:rPr>
          <w:rFonts w:eastAsia="Times New Roman" w:cs="Times New Roman"/>
          <w:bCs/>
          <w:sz w:val="22"/>
          <w:szCs w:val="22"/>
        </w:rPr>
        <w:t>metal,</w:t>
      </w:r>
    </w:p>
    <w:p w:rsidR="002C0A78" w:rsidRPr="00457DC0" w:rsidRDefault="002C0A78" w:rsidP="003A7C90">
      <w:pPr>
        <w:pStyle w:val="Akapitzlist1"/>
        <w:numPr>
          <w:ilvl w:val="2"/>
          <w:numId w:val="20"/>
        </w:numPr>
        <w:autoSpaceDE w:val="0"/>
        <w:spacing w:line="360" w:lineRule="auto"/>
        <w:jc w:val="both"/>
        <w:rPr>
          <w:rFonts w:eastAsia="Times New Roman" w:cs="Times New Roman"/>
          <w:bCs/>
          <w:sz w:val="22"/>
          <w:szCs w:val="22"/>
        </w:rPr>
      </w:pPr>
      <w:r w:rsidRPr="00457DC0">
        <w:rPr>
          <w:rFonts w:eastAsia="Times New Roman" w:cs="Times New Roman"/>
          <w:bCs/>
          <w:sz w:val="22"/>
          <w:szCs w:val="22"/>
        </w:rPr>
        <w:t>tworzywa sztuczne,</w:t>
      </w:r>
    </w:p>
    <w:p w:rsidR="002C0A78" w:rsidRPr="00457DC0" w:rsidRDefault="002C0A78" w:rsidP="003A7C90">
      <w:pPr>
        <w:pStyle w:val="Akapitzlist1"/>
        <w:numPr>
          <w:ilvl w:val="2"/>
          <w:numId w:val="20"/>
        </w:numPr>
        <w:autoSpaceDE w:val="0"/>
        <w:spacing w:line="360" w:lineRule="auto"/>
        <w:jc w:val="both"/>
        <w:rPr>
          <w:rFonts w:eastAsia="Times New Roman" w:cs="Times New Roman"/>
          <w:bCs/>
          <w:sz w:val="22"/>
          <w:szCs w:val="22"/>
        </w:rPr>
      </w:pPr>
      <w:r w:rsidRPr="00457DC0">
        <w:rPr>
          <w:rFonts w:eastAsia="Times New Roman" w:cs="Times New Roman"/>
          <w:bCs/>
          <w:sz w:val="22"/>
          <w:szCs w:val="22"/>
        </w:rPr>
        <w:t xml:space="preserve">szkło, </w:t>
      </w:r>
    </w:p>
    <w:p w:rsidR="002C0A78" w:rsidRPr="00457DC0" w:rsidRDefault="002C0A78" w:rsidP="003A7C90">
      <w:pPr>
        <w:pStyle w:val="Akapitzlist1"/>
        <w:numPr>
          <w:ilvl w:val="2"/>
          <w:numId w:val="20"/>
        </w:numPr>
        <w:autoSpaceDE w:val="0"/>
        <w:spacing w:line="360" w:lineRule="auto"/>
        <w:jc w:val="both"/>
        <w:rPr>
          <w:rFonts w:eastAsia="Times New Roman" w:cs="Times New Roman"/>
          <w:bCs/>
          <w:sz w:val="22"/>
          <w:szCs w:val="22"/>
        </w:rPr>
      </w:pPr>
      <w:r w:rsidRPr="00457DC0">
        <w:rPr>
          <w:rFonts w:eastAsia="Times New Roman" w:cs="Times New Roman"/>
          <w:bCs/>
          <w:sz w:val="22"/>
          <w:szCs w:val="22"/>
        </w:rPr>
        <w:t xml:space="preserve">opakowania </w:t>
      </w:r>
      <w:proofErr w:type="spellStart"/>
      <w:r w:rsidRPr="00457DC0">
        <w:rPr>
          <w:rFonts w:eastAsia="Times New Roman" w:cs="Times New Roman"/>
          <w:bCs/>
          <w:sz w:val="22"/>
          <w:szCs w:val="22"/>
        </w:rPr>
        <w:t>wielomateriałowe</w:t>
      </w:r>
      <w:proofErr w:type="spellEnd"/>
      <w:r w:rsidRPr="00457DC0">
        <w:rPr>
          <w:rFonts w:eastAsia="Times New Roman" w:cs="Times New Roman"/>
          <w:bCs/>
          <w:sz w:val="22"/>
          <w:szCs w:val="22"/>
        </w:rPr>
        <w:t>,</w:t>
      </w:r>
    </w:p>
    <w:p w:rsidR="002C0A78" w:rsidRPr="00457DC0" w:rsidRDefault="002C0A78" w:rsidP="003A7C90">
      <w:pPr>
        <w:pStyle w:val="Akapitzlist1"/>
        <w:numPr>
          <w:ilvl w:val="2"/>
          <w:numId w:val="20"/>
        </w:numPr>
        <w:autoSpaceDE w:val="0"/>
        <w:spacing w:line="360" w:lineRule="auto"/>
        <w:jc w:val="both"/>
        <w:rPr>
          <w:rFonts w:eastAsia="Times New Roman" w:cs="Times New Roman"/>
          <w:bCs/>
          <w:sz w:val="22"/>
          <w:szCs w:val="22"/>
        </w:rPr>
      </w:pPr>
      <w:r w:rsidRPr="00457DC0">
        <w:rPr>
          <w:rFonts w:eastAsia="Times New Roman" w:cs="Times New Roman"/>
          <w:bCs/>
          <w:sz w:val="22"/>
          <w:szCs w:val="22"/>
        </w:rPr>
        <w:t>odpady ulegające biodegradacji, jeżeli nie są kompostowane, w tym odpady</w:t>
      </w:r>
      <w:r w:rsidR="00457DC0">
        <w:rPr>
          <w:rFonts w:eastAsia="Times New Roman" w:cs="Times New Roman"/>
          <w:bCs/>
          <w:sz w:val="22"/>
          <w:szCs w:val="22"/>
        </w:rPr>
        <w:t xml:space="preserve"> opakowaniowe </w:t>
      </w:r>
      <w:r w:rsidR="00457DC0" w:rsidRPr="00457DC0">
        <w:rPr>
          <w:rFonts w:eastAsia="Times New Roman" w:cs="Times New Roman"/>
          <w:bCs/>
          <w:sz w:val="22"/>
          <w:szCs w:val="22"/>
        </w:rPr>
        <w:t xml:space="preserve">ulegające </w:t>
      </w:r>
      <w:r w:rsidRPr="00457DC0">
        <w:rPr>
          <w:rFonts w:eastAsia="Times New Roman" w:cs="Times New Roman"/>
          <w:bCs/>
          <w:sz w:val="22"/>
          <w:szCs w:val="22"/>
        </w:rPr>
        <w:t>biodegradacji,</w:t>
      </w:r>
    </w:p>
    <w:p w:rsidR="002C0A78" w:rsidRPr="00457DC0" w:rsidRDefault="003A7C90" w:rsidP="003A7C90">
      <w:pPr>
        <w:pStyle w:val="Akapitzlist1"/>
        <w:autoSpaceDE w:val="0"/>
        <w:spacing w:line="360" w:lineRule="auto"/>
        <w:ind w:left="426" w:hanging="426"/>
        <w:jc w:val="both"/>
        <w:rPr>
          <w:rFonts w:eastAsia="Times New Roman" w:cs="Times New Roman"/>
          <w:bCs/>
          <w:sz w:val="22"/>
          <w:szCs w:val="22"/>
        </w:rPr>
      </w:pPr>
      <w:r>
        <w:rPr>
          <w:rFonts w:eastAsia="Times New Roman" w:cs="Times New Roman"/>
          <w:bCs/>
          <w:sz w:val="22"/>
          <w:szCs w:val="22"/>
        </w:rPr>
        <w:t xml:space="preserve">2)    </w:t>
      </w:r>
      <w:r w:rsidR="002C0A78" w:rsidRPr="00457DC0">
        <w:rPr>
          <w:rFonts w:eastAsia="Times New Roman" w:cs="Times New Roman"/>
          <w:bCs/>
          <w:sz w:val="22"/>
          <w:szCs w:val="22"/>
        </w:rPr>
        <w:t xml:space="preserve">zagospodarowanie odpadów zielonych i odpadów ulegających biodegradacji w miarę  możliwości </w:t>
      </w:r>
      <w:r>
        <w:rPr>
          <w:rFonts w:eastAsia="Times New Roman" w:cs="Times New Roman"/>
          <w:bCs/>
          <w:sz w:val="22"/>
          <w:szCs w:val="22"/>
        </w:rPr>
        <w:t xml:space="preserve">       </w:t>
      </w:r>
      <w:r w:rsidR="002C0A78" w:rsidRPr="00457DC0">
        <w:rPr>
          <w:rFonts w:eastAsia="Times New Roman" w:cs="Times New Roman"/>
          <w:bCs/>
          <w:sz w:val="22"/>
          <w:szCs w:val="22"/>
        </w:rPr>
        <w:t>w kompostownikach poprzez ich kompostowanie,</w:t>
      </w:r>
    </w:p>
    <w:p w:rsidR="002C0A78" w:rsidRPr="00457DC0" w:rsidRDefault="003A7C90" w:rsidP="003A7C90">
      <w:pPr>
        <w:pStyle w:val="Akapitzlist1"/>
        <w:autoSpaceDE w:val="0"/>
        <w:spacing w:line="360" w:lineRule="auto"/>
        <w:ind w:left="0"/>
        <w:jc w:val="both"/>
        <w:rPr>
          <w:rFonts w:eastAsia="Times New Roman" w:cs="Times New Roman"/>
          <w:bCs/>
          <w:sz w:val="22"/>
          <w:szCs w:val="22"/>
        </w:rPr>
      </w:pPr>
      <w:r>
        <w:rPr>
          <w:rFonts w:eastAsia="Times New Roman" w:cs="Times New Roman"/>
          <w:bCs/>
          <w:sz w:val="22"/>
          <w:szCs w:val="22"/>
        </w:rPr>
        <w:lastRenderedPageBreak/>
        <w:t xml:space="preserve">3)   </w:t>
      </w:r>
      <w:r w:rsidR="002C0A78" w:rsidRPr="00457DC0">
        <w:rPr>
          <w:rFonts w:eastAsia="Times New Roman" w:cs="Times New Roman"/>
          <w:bCs/>
          <w:sz w:val="22"/>
          <w:szCs w:val="22"/>
        </w:rPr>
        <w:t>zbieranie na terenie nieruchomości następujących frakcji odpadów komunalnych:</w:t>
      </w:r>
    </w:p>
    <w:p w:rsidR="002C0A78" w:rsidRPr="00457DC0" w:rsidRDefault="002C0A78" w:rsidP="00D97DBB">
      <w:pPr>
        <w:pStyle w:val="Akapitzlist1"/>
        <w:numPr>
          <w:ilvl w:val="2"/>
          <w:numId w:val="3"/>
        </w:numPr>
        <w:autoSpaceDE w:val="0"/>
        <w:spacing w:line="360" w:lineRule="auto"/>
        <w:ind w:left="720" w:hanging="720"/>
        <w:jc w:val="both"/>
        <w:rPr>
          <w:rFonts w:eastAsia="Times New Roman" w:cs="Times New Roman"/>
          <w:bCs/>
          <w:sz w:val="22"/>
          <w:szCs w:val="22"/>
        </w:rPr>
      </w:pPr>
      <w:r w:rsidRPr="00457DC0">
        <w:rPr>
          <w:rFonts w:eastAsia="Times New Roman" w:cs="Times New Roman"/>
          <w:bCs/>
          <w:sz w:val="22"/>
          <w:szCs w:val="22"/>
        </w:rPr>
        <w:t>przeterminowane leki i chemikalia,</w:t>
      </w:r>
    </w:p>
    <w:p w:rsidR="002C0A78" w:rsidRPr="00457DC0" w:rsidRDefault="002C0A78" w:rsidP="00D97DBB">
      <w:pPr>
        <w:pStyle w:val="Akapitzlist1"/>
        <w:numPr>
          <w:ilvl w:val="2"/>
          <w:numId w:val="3"/>
        </w:numPr>
        <w:autoSpaceDE w:val="0"/>
        <w:spacing w:line="360" w:lineRule="auto"/>
        <w:ind w:left="720" w:hanging="720"/>
        <w:jc w:val="both"/>
        <w:rPr>
          <w:rFonts w:eastAsia="Times New Roman" w:cs="Times New Roman"/>
          <w:bCs/>
          <w:sz w:val="22"/>
          <w:szCs w:val="22"/>
        </w:rPr>
      </w:pPr>
      <w:r w:rsidRPr="00457DC0">
        <w:rPr>
          <w:rFonts w:eastAsia="Times New Roman" w:cs="Times New Roman"/>
          <w:bCs/>
          <w:sz w:val="22"/>
          <w:szCs w:val="22"/>
        </w:rPr>
        <w:t>zużyte baterie i akumulatory,</w:t>
      </w:r>
    </w:p>
    <w:p w:rsidR="002C0A78" w:rsidRPr="00457DC0" w:rsidRDefault="002C0A78" w:rsidP="00D97DBB">
      <w:pPr>
        <w:pStyle w:val="Akapitzlist1"/>
        <w:numPr>
          <w:ilvl w:val="2"/>
          <w:numId w:val="3"/>
        </w:numPr>
        <w:autoSpaceDE w:val="0"/>
        <w:spacing w:line="360" w:lineRule="auto"/>
        <w:ind w:left="720" w:hanging="720"/>
        <w:jc w:val="both"/>
        <w:rPr>
          <w:rFonts w:eastAsia="Times New Roman" w:cs="Times New Roman"/>
          <w:bCs/>
          <w:sz w:val="22"/>
          <w:szCs w:val="22"/>
        </w:rPr>
      </w:pPr>
      <w:r w:rsidRPr="00457DC0">
        <w:rPr>
          <w:rFonts w:eastAsia="Times New Roman" w:cs="Times New Roman"/>
          <w:bCs/>
          <w:sz w:val="22"/>
          <w:szCs w:val="22"/>
        </w:rPr>
        <w:t>zużyty sprzęt elektryczny i elektroniczny,</w:t>
      </w:r>
    </w:p>
    <w:p w:rsidR="002C0A78" w:rsidRPr="00457DC0" w:rsidRDefault="002C0A78" w:rsidP="00D97DBB">
      <w:pPr>
        <w:pStyle w:val="Akapitzlist1"/>
        <w:numPr>
          <w:ilvl w:val="2"/>
          <w:numId w:val="3"/>
        </w:numPr>
        <w:autoSpaceDE w:val="0"/>
        <w:spacing w:line="360" w:lineRule="auto"/>
        <w:ind w:left="720" w:hanging="720"/>
        <w:jc w:val="both"/>
        <w:rPr>
          <w:rFonts w:eastAsia="Times New Roman" w:cs="Times New Roman"/>
          <w:bCs/>
          <w:sz w:val="22"/>
          <w:szCs w:val="22"/>
        </w:rPr>
      </w:pPr>
      <w:r w:rsidRPr="00457DC0">
        <w:rPr>
          <w:rFonts w:eastAsia="Times New Roman" w:cs="Times New Roman"/>
          <w:bCs/>
          <w:sz w:val="22"/>
          <w:szCs w:val="22"/>
        </w:rPr>
        <w:t>meble i inne odpady wielkogabarytowe,</w:t>
      </w:r>
    </w:p>
    <w:p w:rsidR="002C0A78" w:rsidRPr="00457DC0" w:rsidRDefault="002C0A78" w:rsidP="00D97DBB">
      <w:pPr>
        <w:pStyle w:val="Akapitzlist1"/>
        <w:numPr>
          <w:ilvl w:val="2"/>
          <w:numId w:val="3"/>
        </w:numPr>
        <w:autoSpaceDE w:val="0"/>
        <w:spacing w:line="360" w:lineRule="auto"/>
        <w:ind w:left="720" w:hanging="720"/>
        <w:jc w:val="both"/>
        <w:rPr>
          <w:rFonts w:eastAsia="Times New Roman" w:cs="Times New Roman"/>
          <w:bCs/>
          <w:sz w:val="22"/>
          <w:szCs w:val="22"/>
        </w:rPr>
      </w:pPr>
      <w:r w:rsidRPr="00457DC0">
        <w:rPr>
          <w:rFonts w:eastAsia="Times New Roman" w:cs="Times New Roman"/>
          <w:bCs/>
          <w:sz w:val="22"/>
          <w:szCs w:val="22"/>
        </w:rPr>
        <w:t>odpady budowlane i rozbiórkowe,</w:t>
      </w:r>
    </w:p>
    <w:p w:rsidR="00FC42CD" w:rsidRDefault="002C0A78" w:rsidP="00FC42CD">
      <w:pPr>
        <w:pStyle w:val="Akapitzlist1"/>
        <w:numPr>
          <w:ilvl w:val="2"/>
          <w:numId w:val="3"/>
        </w:numPr>
        <w:autoSpaceDE w:val="0"/>
        <w:spacing w:line="360" w:lineRule="auto"/>
        <w:ind w:left="720" w:hanging="720"/>
        <w:jc w:val="both"/>
        <w:rPr>
          <w:rFonts w:eastAsia="Times New Roman" w:cs="Times New Roman"/>
          <w:bCs/>
          <w:sz w:val="22"/>
          <w:szCs w:val="22"/>
        </w:rPr>
      </w:pPr>
      <w:r w:rsidRPr="00457DC0">
        <w:rPr>
          <w:rFonts w:eastAsia="Times New Roman" w:cs="Times New Roman"/>
          <w:bCs/>
          <w:sz w:val="22"/>
          <w:szCs w:val="22"/>
        </w:rPr>
        <w:t>zużyte opony,</w:t>
      </w:r>
    </w:p>
    <w:p w:rsidR="003A7C90" w:rsidRDefault="00D97DBB" w:rsidP="003A7C90">
      <w:pPr>
        <w:pStyle w:val="Akapitzlist1"/>
        <w:autoSpaceDE w:val="0"/>
        <w:spacing w:line="360" w:lineRule="auto"/>
        <w:ind w:left="284" w:hanging="426"/>
        <w:jc w:val="both"/>
        <w:rPr>
          <w:rFonts w:eastAsia="Times New Roman" w:cs="Times New Roman"/>
          <w:bCs/>
          <w:sz w:val="22"/>
          <w:szCs w:val="22"/>
        </w:rPr>
      </w:pPr>
      <w:r w:rsidRPr="00FC42CD">
        <w:rPr>
          <w:rFonts w:eastAsia="Times New Roman" w:cs="Times New Roman"/>
          <w:bCs/>
          <w:sz w:val="22"/>
          <w:szCs w:val="22"/>
        </w:rPr>
        <w:t xml:space="preserve">4) </w:t>
      </w:r>
      <w:r w:rsidR="002C0A78" w:rsidRPr="00FC42CD">
        <w:rPr>
          <w:rFonts w:eastAsia="Times New Roman" w:cs="Times New Roman"/>
          <w:bCs/>
          <w:sz w:val="22"/>
          <w:szCs w:val="22"/>
        </w:rPr>
        <w:t>samodzielne dostarczanie do punktów selektywnego zbierania odpadów komunalnych przeterminowanych leków i chemikaliów,  zużytych baterii i zużytych akumulatorów, zużytego sprzętu elektrycznego i elekt</w:t>
      </w:r>
      <w:r w:rsidR="00FC42CD">
        <w:rPr>
          <w:rFonts w:eastAsia="Times New Roman" w:cs="Times New Roman"/>
          <w:bCs/>
          <w:sz w:val="22"/>
          <w:szCs w:val="22"/>
        </w:rPr>
        <w:t xml:space="preserve">ronicznego, odpadów budowlanych </w:t>
      </w:r>
      <w:r w:rsidR="003A7C90">
        <w:rPr>
          <w:rFonts w:eastAsia="Times New Roman" w:cs="Times New Roman"/>
          <w:bCs/>
          <w:sz w:val="22"/>
          <w:szCs w:val="22"/>
        </w:rPr>
        <w:t>i rozbiórkowych, zużytych opon,</w:t>
      </w:r>
    </w:p>
    <w:p w:rsidR="002C0A78" w:rsidRPr="003A7C90" w:rsidRDefault="003A7C90" w:rsidP="003A7C90">
      <w:pPr>
        <w:pStyle w:val="Akapitzlist1"/>
        <w:autoSpaceDE w:val="0"/>
        <w:spacing w:line="360" w:lineRule="auto"/>
        <w:ind w:left="284" w:hanging="426"/>
        <w:jc w:val="both"/>
        <w:rPr>
          <w:rFonts w:eastAsia="Times New Roman" w:cs="Times New Roman"/>
          <w:bCs/>
          <w:sz w:val="22"/>
          <w:szCs w:val="22"/>
        </w:rPr>
      </w:pPr>
      <w:r>
        <w:rPr>
          <w:bCs/>
          <w:sz w:val="22"/>
          <w:szCs w:val="22"/>
        </w:rPr>
        <w:t xml:space="preserve">5)    </w:t>
      </w:r>
      <w:r w:rsidR="002C0A78" w:rsidRPr="00457DC0">
        <w:rPr>
          <w:bCs/>
          <w:sz w:val="22"/>
          <w:szCs w:val="22"/>
        </w:rPr>
        <w:t xml:space="preserve">gromadzenie </w:t>
      </w:r>
      <w:r w:rsidR="002C0A78" w:rsidRPr="00457DC0">
        <w:rPr>
          <w:sz w:val="22"/>
          <w:szCs w:val="22"/>
        </w:rPr>
        <w:t xml:space="preserve">odpadów wielkogabarytowych odrębnie od pozostałych odpadów </w:t>
      </w:r>
      <w:r w:rsidR="00D97DBB">
        <w:rPr>
          <w:sz w:val="22"/>
          <w:szCs w:val="22"/>
        </w:rPr>
        <w:tab/>
      </w:r>
      <w:r>
        <w:rPr>
          <w:sz w:val="22"/>
          <w:szCs w:val="22"/>
        </w:rPr>
        <w:t xml:space="preserve">komunalnych   </w:t>
      </w:r>
      <w:r w:rsidR="002C0A78" w:rsidRPr="00457DC0">
        <w:rPr>
          <w:sz w:val="22"/>
          <w:szCs w:val="22"/>
        </w:rPr>
        <w:t xml:space="preserve">w </w:t>
      </w:r>
      <w:r w:rsidR="00D97DBB">
        <w:rPr>
          <w:sz w:val="22"/>
          <w:szCs w:val="22"/>
        </w:rPr>
        <w:t xml:space="preserve">   </w:t>
      </w:r>
      <w:r w:rsidR="002C0A78" w:rsidRPr="00457DC0">
        <w:rPr>
          <w:sz w:val="22"/>
          <w:szCs w:val="22"/>
        </w:rPr>
        <w:t xml:space="preserve">wydzielonym miejscu na terenie nieruchomości i przygotowanie do ich </w:t>
      </w:r>
      <w:r w:rsidR="00D97DBB">
        <w:rPr>
          <w:sz w:val="22"/>
          <w:szCs w:val="22"/>
        </w:rPr>
        <w:tab/>
      </w:r>
      <w:r w:rsidR="002C0A78" w:rsidRPr="00457DC0">
        <w:rPr>
          <w:sz w:val="22"/>
          <w:szCs w:val="22"/>
        </w:rPr>
        <w:t xml:space="preserve">usunięcia w terminach określonych w harmonogramie odbioru odpadów komunalnych bądź </w:t>
      </w:r>
      <w:r w:rsidR="00D97DBB">
        <w:rPr>
          <w:sz w:val="22"/>
          <w:szCs w:val="22"/>
        </w:rPr>
        <w:tab/>
      </w:r>
      <w:r>
        <w:rPr>
          <w:bCs/>
          <w:sz w:val="22"/>
          <w:szCs w:val="22"/>
        </w:rPr>
        <w:t xml:space="preserve">samodzielne </w:t>
      </w:r>
      <w:r w:rsidR="002C0A78" w:rsidRPr="00457DC0">
        <w:rPr>
          <w:bCs/>
          <w:sz w:val="22"/>
          <w:szCs w:val="22"/>
        </w:rPr>
        <w:t>dostarczanie</w:t>
      </w:r>
      <w:r>
        <w:rPr>
          <w:sz w:val="22"/>
          <w:szCs w:val="22"/>
        </w:rPr>
        <w:t xml:space="preserve"> </w:t>
      </w:r>
      <w:r w:rsidR="002C0A78" w:rsidRPr="00457DC0">
        <w:rPr>
          <w:sz w:val="22"/>
          <w:szCs w:val="22"/>
        </w:rPr>
        <w:t>odpadów wielkogabarytowych</w:t>
      </w:r>
      <w:r w:rsidR="002C0A78" w:rsidRPr="00457DC0">
        <w:rPr>
          <w:bCs/>
          <w:sz w:val="22"/>
          <w:szCs w:val="22"/>
        </w:rPr>
        <w:t xml:space="preserve"> do punktów selektywnego zbierania </w:t>
      </w:r>
      <w:r w:rsidR="00D97DBB"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 xml:space="preserve">odpadów </w:t>
      </w:r>
      <w:r w:rsidR="002C0A78" w:rsidRPr="00457DC0">
        <w:rPr>
          <w:bCs/>
          <w:sz w:val="22"/>
          <w:szCs w:val="22"/>
        </w:rPr>
        <w:t>komunalnych.</w:t>
      </w:r>
    </w:p>
    <w:p w:rsidR="002C0A78" w:rsidRPr="00457DC0" w:rsidRDefault="002C0A78" w:rsidP="00457DC0">
      <w:pPr>
        <w:autoSpaceDE w:val="0"/>
        <w:spacing w:line="360" w:lineRule="auto"/>
        <w:jc w:val="both"/>
        <w:rPr>
          <w:rFonts w:eastAsia="Times New Roman" w:cs="Times New Roman"/>
          <w:b/>
          <w:bCs/>
          <w:sz w:val="22"/>
          <w:szCs w:val="22"/>
        </w:rPr>
      </w:pPr>
    </w:p>
    <w:p w:rsidR="002C0A78" w:rsidRPr="00457DC0" w:rsidRDefault="002C0A78" w:rsidP="00457DC0">
      <w:pPr>
        <w:autoSpaceDE w:val="0"/>
        <w:spacing w:line="360" w:lineRule="auto"/>
        <w:jc w:val="center"/>
        <w:rPr>
          <w:rFonts w:eastAsia="Times New Roman" w:cs="Times New Roman"/>
          <w:b/>
          <w:bCs/>
          <w:sz w:val="22"/>
          <w:szCs w:val="22"/>
        </w:rPr>
      </w:pPr>
      <w:r w:rsidRPr="00457DC0">
        <w:rPr>
          <w:rFonts w:eastAsia="Times New Roman" w:cs="Times New Roman"/>
          <w:b/>
          <w:bCs/>
          <w:sz w:val="22"/>
          <w:szCs w:val="22"/>
        </w:rPr>
        <w:t>§ 4.</w:t>
      </w:r>
    </w:p>
    <w:p w:rsidR="002C0A78" w:rsidRPr="00457DC0" w:rsidRDefault="002C0A78" w:rsidP="00457DC0">
      <w:pPr>
        <w:autoSpaceDE w:val="0"/>
        <w:spacing w:line="360" w:lineRule="auto"/>
        <w:jc w:val="both"/>
        <w:rPr>
          <w:rFonts w:eastAsia="ArialMT" w:cs="Times New Roman"/>
          <w:bCs/>
          <w:sz w:val="22"/>
          <w:szCs w:val="22"/>
        </w:rPr>
      </w:pPr>
      <w:r w:rsidRPr="00457DC0">
        <w:rPr>
          <w:rFonts w:eastAsia="Times New Roman" w:cs="Times New Roman"/>
          <w:bCs/>
          <w:sz w:val="22"/>
          <w:szCs w:val="22"/>
        </w:rPr>
        <w:t xml:space="preserve">Właściciele nieruchomości, na których znajdują się tereny służące do użytku publicznego, są zobowiązani </w:t>
      </w:r>
      <w:r w:rsidRPr="00457DC0">
        <w:rPr>
          <w:rFonts w:eastAsia="ArialMT" w:cs="Times New Roman"/>
          <w:bCs/>
          <w:sz w:val="22"/>
          <w:szCs w:val="22"/>
        </w:rPr>
        <w:t xml:space="preserve"> do wyposażenia tych terenów w pojemniki na odpady.</w:t>
      </w:r>
    </w:p>
    <w:p w:rsidR="002C0A78" w:rsidRPr="00457DC0" w:rsidRDefault="002C0A78" w:rsidP="00457DC0">
      <w:pPr>
        <w:autoSpaceDE w:val="0"/>
        <w:spacing w:line="360" w:lineRule="auto"/>
        <w:jc w:val="both"/>
        <w:rPr>
          <w:rFonts w:eastAsia="Times New Roman" w:cs="Times New Roman"/>
          <w:bCs/>
          <w:sz w:val="22"/>
          <w:szCs w:val="22"/>
        </w:rPr>
      </w:pPr>
    </w:p>
    <w:p w:rsidR="002C0A78" w:rsidRPr="00457DC0" w:rsidRDefault="002C0A78" w:rsidP="00457DC0">
      <w:pPr>
        <w:autoSpaceDE w:val="0"/>
        <w:spacing w:line="360" w:lineRule="auto"/>
        <w:jc w:val="center"/>
        <w:rPr>
          <w:rFonts w:eastAsia="Times New Roman" w:cs="Times New Roman"/>
          <w:b/>
          <w:bCs/>
          <w:sz w:val="22"/>
          <w:szCs w:val="22"/>
        </w:rPr>
      </w:pPr>
      <w:r w:rsidRPr="00457DC0">
        <w:rPr>
          <w:rFonts w:eastAsia="Times New Roman" w:cs="Times New Roman"/>
          <w:b/>
          <w:bCs/>
          <w:sz w:val="22"/>
          <w:szCs w:val="22"/>
        </w:rPr>
        <w:t>§ 5.</w:t>
      </w:r>
    </w:p>
    <w:p w:rsidR="002C0A78" w:rsidRPr="00457DC0" w:rsidRDefault="002C0A78" w:rsidP="00457DC0">
      <w:pPr>
        <w:autoSpaceDE w:val="0"/>
        <w:spacing w:line="360" w:lineRule="auto"/>
        <w:jc w:val="both"/>
        <w:rPr>
          <w:rFonts w:eastAsia="Times New Roman" w:cs="Times New Roman"/>
          <w:bCs/>
          <w:sz w:val="22"/>
          <w:szCs w:val="22"/>
        </w:rPr>
      </w:pPr>
      <w:r w:rsidRPr="00457DC0">
        <w:rPr>
          <w:rFonts w:eastAsia="Times New Roman" w:cs="Times New Roman"/>
          <w:bCs/>
          <w:sz w:val="22"/>
          <w:szCs w:val="22"/>
        </w:rPr>
        <w:t>Właściciele nieruchomości zobowiązani są do uprzątania błota, śniegu, lodu i innych zanieczyszczeń</w:t>
      </w:r>
      <w:r w:rsidRPr="00457DC0">
        <w:rPr>
          <w:rFonts w:eastAsia="Times New Roman" w:cs="Times New Roman"/>
          <w:bCs/>
          <w:sz w:val="22"/>
          <w:szCs w:val="22"/>
        </w:rPr>
        <w:br/>
        <w:t xml:space="preserve">z części nieruchomości służących do użytku publicznego, poprzez odgarnięcie i spryzmowanie zgarniętego śniegu i lodu w miejsce nie powodujące zakłóceń w ruchu pieszych lub pojazdów . </w:t>
      </w:r>
    </w:p>
    <w:p w:rsidR="002C0A78" w:rsidRPr="00457DC0" w:rsidRDefault="002C0A78" w:rsidP="00457DC0">
      <w:pPr>
        <w:autoSpaceDE w:val="0"/>
        <w:spacing w:line="360" w:lineRule="auto"/>
        <w:jc w:val="both"/>
        <w:rPr>
          <w:rFonts w:eastAsia="Times New Roman" w:cs="Times New Roman"/>
          <w:bCs/>
          <w:sz w:val="22"/>
          <w:szCs w:val="22"/>
        </w:rPr>
      </w:pPr>
    </w:p>
    <w:p w:rsidR="002C0A78" w:rsidRPr="00457DC0" w:rsidRDefault="002C0A78" w:rsidP="00457DC0">
      <w:pPr>
        <w:autoSpaceDE w:val="0"/>
        <w:spacing w:line="360" w:lineRule="auto"/>
        <w:jc w:val="center"/>
        <w:rPr>
          <w:rFonts w:eastAsia="Times New Roman" w:cs="Times New Roman"/>
          <w:b/>
          <w:bCs/>
          <w:sz w:val="22"/>
          <w:szCs w:val="22"/>
        </w:rPr>
      </w:pPr>
      <w:r w:rsidRPr="00457DC0">
        <w:rPr>
          <w:rFonts w:eastAsia="Times New Roman" w:cs="Times New Roman"/>
          <w:b/>
          <w:bCs/>
          <w:sz w:val="22"/>
          <w:szCs w:val="22"/>
        </w:rPr>
        <w:t>§ 6.</w:t>
      </w:r>
    </w:p>
    <w:p w:rsidR="002C0A78" w:rsidRPr="00457DC0" w:rsidRDefault="002C0A78" w:rsidP="00457DC0">
      <w:pPr>
        <w:autoSpaceDE w:val="0"/>
        <w:spacing w:line="360" w:lineRule="auto"/>
        <w:jc w:val="both"/>
        <w:rPr>
          <w:rFonts w:eastAsia="Times New Roman" w:cs="Times New Roman"/>
          <w:bCs/>
          <w:sz w:val="22"/>
          <w:szCs w:val="22"/>
        </w:rPr>
      </w:pPr>
      <w:r w:rsidRPr="00457DC0">
        <w:rPr>
          <w:rFonts w:eastAsia="Times New Roman" w:cs="Times New Roman"/>
          <w:bCs/>
          <w:sz w:val="22"/>
          <w:szCs w:val="22"/>
        </w:rPr>
        <w:t>Właściciele nieruchomości zobowiązani są do uprzątnięcia błota, śniegu lodu i innych zanieczyszczeń</w:t>
      </w:r>
    </w:p>
    <w:p w:rsidR="002C0A78" w:rsidRPr="00457DC0" w:rsidRDefault="002C0A78" w:rsidP="00457DC0">
      <w:pPr>
        <w:autoSpaceDE w:val="0"/>
        <w:spacing w:line="360" w:lineRule="auto"/>
        <w:jc w:val="both"/>
        <w:rPr>
          <w:rFonts w:eastAsia="Times New Roman" w:cs="Times New Roman"/>
          <w:bCs/>
          <w:sz w:val="22"/>
          <w:szCs w:val="22"/>
        </w:rPr>
      </w:pPr>
      <w:r w:rsidRPr="00457DC0">
        <w:rPr>
          <w:rFonts w:eastAsia="Times New Roman" w:cs="Times New Roman"/>
          <w:bCs/>
          <w:sz w:val="22"/>
          <w:szCs w:val="22"/>
        </w:rPr>
        <w:t>z chodników położonych wzdłuż ich nieruchomości, poprzez odgarnięcie i spryzmowanie zgarniętego śniegu i lodu w miejsce nie powodujące zakłóceń w ruchu pieszych lub pojazdów oraz podjęcie działań usuwających lub co najmniej ograniczających śliskość chodnika. Środki użyte do tych celów należy usunąć z chodnika niezwłocznie po ustaniu przyczyn ich zastosowania.</w:t>
      </w:r>
    </w:p>
    <w:p w:rsidR="00C838C7" w:rsidRDefault="00C838C7" w:rsidP="00457DC0">
      <w:pPr>
        <w:autoSpaceDE w:val="0"/>
        <w:spacing w:line="360" w:lineRule="auto"/>
        <w:jc w:val="center"/>
        <w:rPr>
          <w:rFonts w:eastAsia="Times New Roman" w:cs="Times New Roman"/>
          <w:b/>
          <w:bCs/>
          <w:sz w:val="22"/>
          <w:szCs w:val="22"/>
        </w:rPr>
      </w:pPr>
    </w:p>
    <w:p w:rsidR="002C0A78" w:rsidRPr="00457DC0" w:rsidRDefault="002C0A78" w:rsidP="00457DC0">
      <w:pPr>
        <w:autoSpaceDE w:val="0"/>
        <w:spacing w:line="360" w:lineRule="auto"/>
        <w:jc w:val="center"/>
        <w:rPr>
          <w:rFonts w:eastAsia="Times New Roman" w:cs="Times New Roman"/>
          <w:b/>
          <w:bCs/>
          <w:sz w:val="22"/>
          <w:szCs w:val="22"/>
        </w:rPr>
      </w:pPr>
      <w:r w:rsidRPr="00457DC0">
        <w:rPr>
          <w:rFonts w:eastAsia="Times New Roman" w:cs="Times New Roman"/>
          <w:b/>
          <w:bCs/>
          <w:sz w:val="22"/>
          <w:szCs w:val="22"/>
        </w:rPr>
        <w:t>§ 7.</w:t>
      </w:r>
    </w:p>
    <w:p w:rsidR="002C0A78" w:rsidRPr="00457DC0" w:rsidRDefault="002C0A78" w:rsidP="00457DC0">
      <w:pPr>
        <w:pStyle w:val="Akapitzlist1"/>
        <w:numPr>
          <w:ilvl w:val="0"/>
          <w:numId w:val="4"/>
        </w:numPr>
        <w:autoSpaceDE w:val="0"/>
        <w:spacing w:line="360" w:lineRule="auto"/>
        <w:ind w:left="284" w:hanging="284"/>
        <w:jc w:val="both"/>
        <w:rPr>
          <w:rFonts w:eastAsia="Times New Roman" w:cs="Times New Roman"/>
          <w:bCs/>
          <w:sz w:val="22"/>
          <w:szCs w:val="22"/>
        </w:rPr>
      </w:pPr>
      <w:r w:rsidRPr="00457DC0">
        <w:rPr>
          <w:rFonts w:eastAsia="Times New Roman" w:cs="Times New Roman"/>
          <w:bCs/>
          <w:sz w:val="22"/>
          <w:szCs w:val="22"/>
        </w:rPr>
        <w:t>Mycie pojazdów samochodowych poza myjniami może odbywać się:</w:t>
      </w:r>
    </w:p>
    <w:p w:rsidR="002C0A78" w:rsidRPr="00457DC0" w:rsidRDefault="002C0A78" w:rsidP="00457DC0">
      <w:pPr>
        <w:pStyle w:val="Akapitzlist1"/>
        <w:numPr>
          <w:ilvl w:val="1"/>
          <w:numId w:val="4"/>
        </w:numPr>
        <w:autoSpaceDE w:val="0"/>
        <w:spacing w:line="360" w:lineRule="auto"/>
        <w:ind w:left="709" w:hanging="425"/>
        <w:jc w:val="both"/>
        <w:rPr>
          <w:rFonts w:eastAsia="Times New Roman" w:cs="Times New Roman"/>
          <w:bCs/>
          <w:sz w:val="22"/>
          <w:szCs w:val="22"/>
        </w:rPr>
      </w:pPr>
      <w:r w:rsidRPr="00457DC0">
        <w:rPr>
          <w:rFonts w:eastAsia="Times New Roman" w:cs="Times New Roman"/>
          <w:bCs/>
          <w:sz w:val="22"/>
          <w:szCs w:val="22"/>
        </w:rPr>
        <w:t xml:space="preserve">na terenie nieruchomości nie służącej do użytku publicznego wyłącznie w miejscach wyznaczonych przez właściciela pod warunkiem, że powstające ścieki odprowadzane są do kanalizacji sanitarnej lub gromadzone w sposób umożliwiający ich usunięcie, zgodnie              </w:t>
      </w:r>
      <w:r w:rsidRPr="00457DC0">
        <w:rPr>
          <w:rFonts w:eastAsia="Times New Roman" w:cs="Times New Roman"/>
          <w:bCs/>
          <w:sz w:val="22"/>
          <w:szCs w:val="22"/>
        </w:rPr>
        <w:lastRenderedPageBreak/>
        <w:t>z przepisami ustawy, w szczególności ścieki takie nie mogą być bezpośrednio odprowadzane do zbiorników wodnych i do ziemi,</w:t>
      </w:r>
    </w:p>
    <w:p w:rsidR="002C0A78" w:rsidRPr="00457DC0" w:rsidRDefault="00D97DBB" w:rsidP="00D97DBB">
      <w:pPr>
        <w:pStyle w:val="Akapitzlist1"/>
        <w:numPr>
          <w:ilvl w:val="1"/>
          <w:numId w:val="4"/>
        </w:numPr>
        <w:tabs>
          <w:tab w:val="clear" w:pos="0"/>
          <w:tab w:val="num" w:pos="284"/>
        </w:tabs>
        <w:autoSpaceDE w:val="0"/>
        <w:spacing w:line="360" w:lineRule="auto"/>
        <w:ind w:left="720" w:hanging="436"/>
        <w:jc w:val="both"/>
        <w:rPr>
          <w:rFonts w:eastAsia="Times New Roman" w:cs="Times New Roman"/>
          <w:bCs/>
          <w:sz w:val="22"/>
          <w:szCs w:val="22"/>
        </w:rPr>
      </w:pPr>
      <w:r>
        <w:rPr>
          <w:rFonts w:eastAsia="Times New Roman" w:cs="Times New Roman"/>
          <w:bCs/>
          <w:sz w:val="22"/>
          <w:szCs w:val="22"/>
        </w:rPr>
        <w:tab/>
      </w:r>
      <w:r w:rsidR="002C0A78" w:rsidRPr="00457DC0">
        <w:rPr>
          <w:rFonts w:eastAsia="Times New Roman" w:cs="Times New Roman"/>
          <w:bCs/>
          <w:sz w:val="22"/>
          <w:szCs w:val="22"/>
        </w:rPr>
        <w:t>na terenach służących do użytku publicznego tylko w miejscach do tego przygotowanych.</w:t>
      </w:r>
    </w:p>
    <w:p w:rsidR="002C0A78" w:rsidRPr="00457DC0" w:rsidRDefault="002C0A78" w:rsidP="00457DC0">
      <w:pPr>
        <w:pStyle w:val="Akapitzlist1"/>
        <w:numPr>
          <w:ilvl w:val="0"/>
          <w:numId w:val="4"/>
        </w:numPr>
        <w:autoSpaceDE w:val="0"/>
        <w:spacing w:line="360" w:lineRule="auto"/>
        <w:ind w:left="284" w:hanging="284"/>
        <w:jc w:val="both"/>
        <w:rPr>
          <w:rFonts w:eastAsia="Times New Roman" w:cs="Times New Roman"/>
          <w:bCs/>
          <w:sz w:val="22"/>
          <w:szCs w:val="22"/>
        </w:rPr>
      </w:pPr>
      <w:r w:rsidRPr="00457DC0">
        <w:rPr>
          <w:rFonts w:eastAsia="Times New Roman" w:cs="Times New Roman"/>
          <w:bCs/>
          <w:sz w:val="22"/>
          <w:szCs w:val="22"/>
        </w:rPr>
        <w:t>Zezwala się na dokonywanie doraźnych napraw samochodów wyłącznie w miejscach do tego wyznaczonych przez właściciela nieruchomości, pod warunkiem, że nie są uciążliwe dla sąsiednich nieruchomości oraz nie będą powodowały zanieczyszczenia wody lub gleby, a sposób postępowania z odpadami powstającymi w wyniku naprawy będzie zgodny z odpowiednimi przepisami szczególnymi.</w:t>
      </w:r>
    </w:p>
    <w:p w:rsidR="002C0A78" w:rsidRPr="00457DC0" w:rsidRDefault="002C0A78" w:rsidP="00457DC0">
      <w:pPr>
        <w:spacing w:line="360" w:lineRule="auto"/>
        <w:rPr>
          <w:rFonts w:eastAsia="Times New Roman" w:cs="Times New Roman"/>
          <w:b/>
          <w:bCs/>
          <w:sz w:val="22"/>
          <w:szCs w:val="22"/>
        </w:rPr>
      </w:pPr>
    </w:p>
    <w:p w:rsidR="00C838C7" w:rsidRDefault="00C838C7" w:rsidP="00457DC0">
      <w:pPr>
        <w:spacing w:line="360" w:lineRule="auto"/>
        <w:jc w:val="center"/>
        <w:rPr>
          <w:rFonts w:eastAsia="Times New Roman" w:cs="Times New Roman"/>
          <w:b/>
          <w:bCs/>
          <w:sz w:val="22"/>
          <w:szCs w:val="22"/>
        </w:rPr>
      </w:pPr>
    </w:p>
    <w:p w:rsidR="002C0A78" w:rsidRPr="00457DC0" w:rsidRDefault="002C0A78" w:rsidP="00457DC0">
      <w:pPr>
        <w:spacing w:line="360" w:lineRule="auto"/>
        <w:jc w:val="center"/>
        <w:rPr>
          <w:rFonts w:eastAsia="Times New Roman" w:cs="Times New Roman"/>
          <w:b/>
          <w:bCs/>
          <w:sz w:val="22"/>
          <w:szCs w:val="22"/>
        </w:rPr>
      </w:pPr>
      <w:r w:rsidRPr="00457DC0">
        <w:rPr>
          <w:rFonts w:eastAsia="Times New Roman" w:cs="Times New Roman"/>
          <w:b/>
          <w:bCs/>
          <w:sz w:val="22"/>
          <w:szCs w:val="22"/>
        </w:rPr>
        <w:t>Rozdział 3.</w:t>
      </w:r>
    </w:p>
    <w:p w:rsidR="002C0A78" w:rsidRPr="00457DC0" w:rsidRDefault="002C0A78" w:rsidP="00457DC0">
      <w:pPr>
        <w:autoSpaceDE w:val="0"/>
        <w:spacing w:line="360" w:lineRule="auto"/>
        <w:jc w:val="center"/>
        <w:rPr>
          <w:rFonts w:eastAsia="Times New Roman" w:cs="Times New Roman"/>
          <w:b/>
          <w:bCs/>
          <w:sz w:val="22"/>
          <w:szCs w:val="22"/>
        </w:rPr>
      </w:pPr>
      <w:r w:rsidRPr="00457DC0">
        <w:rPr>
          <w:rFonts w:eastAsia="Times New Roman" w:cs="Times New Roman"/>
          <w:b/>
          <w:bCs/>
          <w:sz w:val="22"/>
          <w:szCs w:val="22"/>
        </w:rPr>
        <w:t>Rodzaje i minimalne pojemności pojemników przeznaczonych do zbierania odpadów</w:t>
      </w:r>
    </w:p>
    <w:p w:rsidR="002C0A78" w:rsidRPr="00457DC0" w:rsidRDefault="002C0A78" w:rsidP="00457DC0">
      <w:pPr>
        <w:autoSpaceDE w:val="0"/>
        <w:spacing w:line="360" w:lineRule="auto"/>
        <w:jc w:val="center"/>
        <w:rPr>
          <w:rFonts w:eastAsia="Times New Roman" w:cs="Times New Roman"/>
          <w:b/>
          <w:bCs/>
          <w:sz w:val="22"/>
          <w:szCs w:val="22"/>
        </w:rPr>
      </w:pPr>
      <w:r w:rsidRPr="00457DC0">
        <w:rPr>
          <w:rFonts w:eastAsia="Times New Roman" w:cs="Times New Roman"/>
          <w:b/>
          <w:bCs/>
          <w:sz w:val="22"/>
          <w:szCs w:val="22"/>
        </w:rPr>
        <w:t xml:space="preserve">komunalnych na terenie nieruchomości oraz na drogach publicznych, warunki rozmieszczenia tych pojemników, ich utrzymania w odpowiednim stanie sanitarnym, porządkowym </w:t>
      </w:r>
    </w:p>
    <w:p w:rsidR="002C0A78" w:rsidRPr="00457DC0" w:rsidRDefault="002C0A78" w:rsidP="00457DC0">
      <w:pPr>
        <w:autoSpaceDE w:val="0"/>
        <w:spacing w:line="360" w:lineRule="auto"/>
        <w:jc w:val="center"/>
        <w:rPr>
          <w:rFonts w:eastAsia="Times New Roman" w:cs="Times New Roman"/>
          <w:b/>
          <w:bCs/>
          <w:sz w:val="22"/>
          <w:szCs w:val="22"/>
        </w:rPr>
      </w:pPr>
      <w:r w:rsidRPr="00457DC0">
        <w:rPr>
          <w:rFonts w:eastAsia="Times New Roman" w:cs="Times New Roman"/>
          <w:b/>
          <w:bCs/>
          <w:sz w:val="22"/>
          <w:szCs w:val="22"/>
        </w:rPr>
        <w:t>i technicznym.</w:t>
      </w:r>
    </w:p>
    <w:p w:rsidR="002C0A78" w:rsidRPr="00457DC0" w:rsidRDefault="002C0A78" w:rsidP="00457DC0">
      <w:pPr>
        <w:autoSpaceDE w:val="0"/>
        <w:spacing w:line="360" w:lineRule="auto"/>
        <w:jc w:val="both"/>
        <w:rPr>
          <w:rFonts w:eastAsia="Times New Roman" w:cs="Times New Roman"/>
          <w:b/>
          <w:bCs/>
          <w:sz w:val="22"/>
          <w:szCs w:val="22"/>
        </w:rPr>
      </w:pPr>
    </w:p>
    <w:p w:rsidR="002C0A78" w:rsidRPr="00457DC0" w:rsidRDefault="002C0A78" w:rsidP="00457DC0">
      <w:pPr>
        <w:autoSpaceDE w:val="0"/>
        <w:spacing w:line="360" w:lineRule="auto"/>
        <w:jc w:val="center"/>
        <w:rPr>
          <w:rFonts w:eastAsia="Times New Roman" w:cs="Times New Roman"/>
          <w:b/>
          <w:bCs/>
          <w:sz w:val="22"/>
          <w:szCs w:val="22"/>
        </w:rPr>
      </w:pPr>
      <w:r w:rsidRPr="00457DC0">
        <w:rPr>
          <w:rFonts w:eastAsia="Times New Roman" w:cs="Times New Roman"/>
          <w:b/>
          <w:bCs/>
          <w:sz w:val="22"/>
          <w:szCs w:val="22"/>
        </w:rPr>
        <w:t>§ 8.</w:t>
      </w:r>
    </w:p>
    <w:p w:rsidR="002C0A78" w:rsidRPr="00457DC0" w:rsidRDefault="002C0A78" w:rsidP="00457DC0">
      <w:pPr>
        <w:pStyle w:val="Akapitzlist1"/>
        <w:numPr>
          <w:ilvl w:val="0"/>
          <w:numId w:val="2"/>
        </w:numPr>
        <w:tabs>
          <w:tab w:val="left" w:pos="284"/>
        </w:tabs>
        <w:autoSpaceDE w:val="0"/>
        <w:spacing w:line="360" w:lineRule="auto"/>
        <w:ind w:left="0" w:firstLine="0"/>
        <w:jc w:val="both"/>
        <w:rPr>
          <w:rFonts w:eastAsia="Times New Roman" w:cs="Times New Roman"/>
          <w:sz w:val="22"/>
          <w:szCs w:val="22"/>
        </w:rPr>
      </w:pPr>
      <w:r w:rsidRPr="00457DC0">
        <w:rPr>
          <w:rFonts w:eastAsia="Times New Roman" w:cs="Times New Roman"/>
          <w:sz w:val="22"/>
          <w:szCs w:val="22"/>
        </w:rPr>
        <w:t xml:space="preserve">Gmina   zapewnia    wyposażenie   nieruchomości  na której zamieszkują mieszkańcy w pojemniki       </w:t>
      </w:r>
    </w:p>
    <w:p w:rsidR="002C0A78" w:rsidRPr="00457DC0" w:rsidRDefault="00107D2E" w:rsidP="00457DC0">
      <w:pPr>
        <w:pStyle w:val="Akapitzlist1"/>
        <w:tabs>
          <w:tab w:val="left" w:pos="284"/>
        </w:tabs>
        <w:autoSpaceDE w:val="0"/>
        <w:spacing w:line="360" w:lineRule="auto"/>
        <w:ind w:left="0"/>
        <w:jc w:val="both"/>
        <w:rPr>
          <w:rFonts w:eastAsia="Times New Roman" w:cs="Times New Roman"/>
          <w:sz w:val="22"/>
          <w:szCs w:val="22"/>
        </w:rPr>
      </w:pPr>
      <w:r w:rsidRPr="00107D2E">
        <w:rPr>
          <w:rFonts w:eastAsia="Times New Roman" w:cs="Times New Roman"/>
          <w:color w:val="FF0000"/>
          <w:sz w:val="22"/>
          <w:szCs w:val="22"/>
        </w:rPr>
        <w:t xml:space="preserve">    </w:t>
      </w:r>
      <w:r w:rsidR="002C0A78" w:rsidRPr="00457DC0">
        <w:rPr>
          <w:rFonts w:eastAsia="Times New Roman" w:cs="Times New Roman"/>
          <w:sz w:val="22"/>
          <w:szCs w:val="22"/>
        </w:rPr>
        <w:t xml:space="preserve">służące   do     gromadzenia   odpadów   komunalnych   o    pojemności   uwzględniającej </w:t>
      </w:r>
    </w:p>
    <w:p w:rsidR="002C0A78" w:rsidRPr="00457DC0" w:rsidRDefault="002C0A78" w:rsidP="00457DC0">
      <w:pPr>
        <w:pStyle w:val="Akapitzlist1"/>
        <w:tabs>
          <w:tab w:val="left" w:pos="284"/>
        </w:tabs>
        <w:autoSpaceDE w:val="0"/>
        <w:spacing w:line="360" w:lineRule="auto"/>
        <w:ind w:left="0"/>
        <w:jc w:val="both"/>
        <w:rPr>
          <w:rFonts w:eastAsia="Times New Roman" w:cs="Times New Roman"/>
          <w:sz w:val="22"/>
          <w:szCs w:val="22"/>
        </w:rPr>
      </w:pPr>
      <w:r w:rsidRPr="00457DC0">
        <w:rPr>
          <w:rFonts w:eastAsia="Times New Roman" w:cs="Times New Roman"/>
          <w:sz w:val="22"/>
          <w:szCs w:val="22"/>
        </w:rPr>
        <w:t xml:space="preserve">     częstotliwość i sposób pozbywania się odpadów  nieruchomości, z uwzględnieniem wymienionych  </w:t>
      </w:r>
    </w:p>
    <w:p w:rsidR="002C0A78" w:rsidRPr="00457DC0" w:rsidRDefault="002C0A78" w:rsidP="00457DC0">
      <w:pPr>
        <w:pStyle w:val="Akapitzlist1"/>
        <w:tabs>
          <w:tab w:val="left" w:pos="284"/>
        </w:tabs>
        <w:autoSpaceDE w:val="0"/>
        <w:spacing w:line="360" w:lineRule="auto"/>
        <w:ind w:left="0"/>
        <w:jc w:val="both"/>
        <w:rPr>
          <w:rFonts w:eastAsia="Times New Roman" w:cs="Times New Roman"/>
          <w:sz w:val="22"/>
          <w:szCs w:val="22"/>
        </w:rPr>
      </w:pPr>
      <w:r w:rsidRPr="00457DC0">
        <w:rPr>
          <w:rFonts w:eastAsia="Times New Roman" w:cs="Times New Roman"/>
          <w:sz w:val="22"/>
          <w:szCs w:val="22"/>
        </w:rPr>
        <w:t xml:space="preserve">     poniżej zasad.  Za utrzymywanie   pojemników   w odpowiednim stanie sanitarnym, porządkowym </w:t>
      </w:r>
    </w:p>
    <w:p w:rsidR="002C0A78" w:rsidRPr="00457DC0" w:rsidRDefault="002C0A78" w:rsidP="00457DC0">
      <w:pPr>
        <w:pStyle w:val="Akapitzlist1"/>
        <w:tabs>
          <w:tab w:val="left" w:pos="284"/>
        </w:tabs>
        <w:autoSpaceDE w:val="0"/>
        <w:spacing w:line="360" w:lineRule="auto"/>
        <w:ind w:left="0"/>
        <w:jc w:val="both"/>
        <w:rPr>
          <w:rFonts w:eastAsia="Times New Roman" w:cs="Times New Roman"/>
          <w:sz w:val="22"/>
          <w:szCs w:val="22"/>
        </w:rPr>
      </w:pPr>
      <w:r w:rsidRPr="00457DC0">
        <w:rPr>
          <w:rFonts w:eastAsia="Times New Roman" w:cs="Times New Roman"/>
          <w:sz w:val="22"/>
          <w:szCs w:val="22"/>
        </w:rPr>
        <w:t xml:space="preserve">     i technicznym odpowiedzialny jest właściciel nieruchomości. </w:t>
      </w:r>
    </w:p>
    <w:p w:rsidR="002C0A78" w:rsidRPr="00457DC0" w:rsidRDefault="002C0A78" w:rsidP="00457DC0">
      <w:pPr>
        <w:pStyle w:val="Akapitzlist1"/>
        <w:numPr>
          <w:ilvl w:val="0"/>
          <w:numId w:val="2"/>
        </w:numPr>
        <w:tabs>
          <w:tab w:val="left" w:pos="284"/>
        </w:tabs>
        <w:autoSpaceDE w:val="0"/>
        <w:spacing w:line="360" w:lineRule="auto"/>
        <w:ind w:left="284" w:hanging="284"/>
        <w:jc w:val="both"/>
        <w:rPr>
          <w:rFonts w:eastAsia="Times New Roman" w:cs="Times New Roman"/>
          <w:sz w:val="22"/>
          <w:szCs w:val="22"/>
        </w:rPr>
      </w:pPr>
      <w:r w:rsidRPr="00457DC0">
        <w:rPr>
          <w:rFonts w:eastAsia="Times New Roman" w:cs="Times New Roman"/>
          <w:sz w:val="22"/>
          <w:szCs w:val="22"/>
        </w:rPr>
        <w:t>Za wyposażenie nieruchomości niezamieszkałych w pojemniki  służące do gromadzenia odpadów komunalnych  oraz  utrzymywanie   tych   pojemników   w   odpowiednim   stanie  sanitarnym, porządkowym i technicznym odpowiedzialny jest właściciel nieruchomości</w:t>
      </w:r>
    </w:p>
    <w:p w:rsidR="002C0A78" w:rsidRPr="00457DC0" w:rsidRDefault="002C0A78" w:rsidP="00457DC0">
      <w:pPr>
        <w:pStyle w:val="Akapitzlist1"/>
        <w:numPr>
          <w:ilvl w:val="0"/>
          <w:numId w:val="2"/>
        </w:numPr>
        <w:tabs>
          <w:tab w:val="left" w:pos="284"/>
        </w:tabs>
        <w:autoSpaceDE w:val="0"/>
        <w:spacing w:line="360" w:lineRule="auto"/>
        <w:ind w:left="426" w:hanging="426"/>
        <w:jc w:val="both"/>
        <w:rPr>
          <w:rFonts w:eastAsia="Times New Roman" w:cs="Times New Roman"/>
          <w:sz w:val="22"/>
          <w:szCs w:val="22"/>
        </w:rPr>
      </w:pPr>
      <w:r w:rsidRPr="00457DC0">
        <w:rPr>
          <w:rFonts w:eastAsia="Times New Roman" w:cs="Times New Roman"/>
          <w:sz w:val="22"/>
          <w:szCs w:val="22"/>
        </w:rPr>
        <w:t>Pojemniki   przeznaczone   do   zbierania   odpadów   komunalnych   powinny   posiadać deklaracje</w:t>
      </w:r>
    </w:p>
    <w:p w:rsidR="002C0A78" w:rsidRPr="00457DC0" w:rsidRDefault="002C0A78" w:rsidP="00457DC0">
      <w:pPr>
        <w:pStyle w:val="Akapitzlist1"/>
        <w:autoSpaceDE w:val="0"/>
        <w:spacing w:line="360" w:lineRule="auto"/>
        <w:ind w:left="0"/>
        <w:jc w:val="both"/>
        <w:rPr>
          <w:rFonts w:eastAsia="Times New Roman" w:cs="Times New Roman"/>
          <w:sz w:val="22"/>
          <w:szCs w:val="22"/>
        </w:rPr>
      </w:pPr>
      <w:r w:rsidRPr="00457DC0">
        <w:rPr>
          <w:rFonts w:eastAsia="Times New Roman" w:cs="Times New Roman"/>
          <w:sz w:val="22"/>
          <w:szCs w:val="22"/>
        </w:rPr>
        <w:t xml:space="preserve">     zgodności wystawioną przez producenta lub spełniać wymagania Polskich Norm.</w:t>
      </w:r>
    </w:p>
    <w:p w:rsidR="002C0A78" w:rsidRPr="00457DC0" w:rsidRDefault="002C0A78" w:rsidP="00457DC0">
      <w:pPr>
        <w:pStyle w:val="Akapitzlist1"/>
        <w:numPr>
          <w:ilvl w:val="0"/>
          <w:numId w:val="2"/>
        </w:numPr>
        <w:tabs>
          <w:tab w:val="left" w:pos="284"/>
          <w:tab w:val="left" w:pos="426"/>
        </w:tabs>
        <w:autoSpaceDE w:val="0"/>
        <w:spacing w:line="360" w:lineRule="auto"/>
        <w:ind w:hanging="720"/>
        <w:jc w:val="both"/>
        <w:rPr>
          <w:rFonts w:eastAsia="Times New Roman" w:cs="Times New Roman"/>
          <w:sz w:val="22"/>
          <w:szCs w:val="22"/>
        </w:rPr>
      </w:pPr>
      <w:r w:rsidRPr="00457DC0">
        <w:rPr>
          <w:rFonts w:eastAsia="Times New Roman" w:cs="Times New Roman"/>
          <w:sz w:val="22"/>
          <w:szCs w:val="22"/>
        </w:rPr>
        <w:t>Na terenie gminy  odpady komunalne powinno zbierać się w:</w:t>
      </w:r>
    </w:p>
    <w:p w:rsidR="002C0A78" w:rsidRPr="00457DC0" w:rsidRDefault="002C0A78" w:rsidP="00D97DBB">
      <w:pPr>
        <w:pStyle w:val="Akapitzlist1"/>
        <w:numPr>
          <w:ilvl w:val="1"/>
          <w:numId w:val="2"/>
        </w:numPr>
        <w:tabs>
          <w:tab w:val="left" w:pos="709"/>
        </w:tabs>
        <w:autoSpaceDE w:val="0"/>
        <w:spacing w:line="360" w:lineRule="auto"/>
        <w:ind w:left="720" w:hanging="294"/>
        <w:jc w:val="both"/>
        <w:rPr>
          <w:rFonts w:eastAsia="Times New Roman" w:cs="Times New Roman"/>
          <w:sz w:val="22"/>
          <w:szCs w:val="22"/>
        </w:rPr>
      </w:pPr>
      <w:r w:rsidRPr="00457DC0">
        <w:rPr>
          <w:rFonts w:eastAsia="Times New Roman" w:cs="Times New Roman"/>
          <w:sz w:val="22"/>
          <w:szCs w:val="22"/>
        </w:rPr>
        <w:t xml:space="preserve">koszach ulicznych o pojemności co najmniej 25 l, </w:t>
      </w:r>
    </w:p>
    <w:p w:rsidR="002C0A78" w:rsidRPr="00457DC0" w:rsidRDefault="002C0A78" w:rsidP="00457DC0">
      <w:pPr>
        <w:pStyle w:val="Akapitzlist1"/>
        <w:numPr>
          <w:ilvl w:val="1"/>
          <w:numId w:val="2"/>
        </w:numPr>
        <w:autoSpaceDE w:val="0"/>
        <w:spacing w:line="360" w:lineRule="auto"/>
        <w:ind w:left="709" w:hanging="283"/>
        <w:jc w:val="both"/>
        <w:rPr>
          <w:rFonts w:eastAsia="Times New Roman" w:cs="Times New Roman"/>
          <w:sz w:val="22"/>
          <w:szCs w:val="22"/>
          <w:u w:val="single"/>
        </w:rPr>
      </w:pPr>
      <w:r w:rsidRPr="00457DC0">
        <w:rPr>
          <w:rFonts w:eastAsia="Times New Roman" w:cs="Times New Roman"/>
          <w:sz w:val="22"/>
          <w:szCs w:val="22"/>
        </w:rPr>
        <w:t>koszach ustawianych w miejscach publicznych (nie będące koszami ulicznymi)</w:t>
      </w:r>
      <w:r w:rsidRPr="00457DC0">
        <w:rPr>
          <w:rFonts w:eastAsia="Times New Roman" w:cs="Times New Roman"/>
          <w:sz w:val="22"/>
          <w:szCs w:val="22"/>
        </w:rPr>
        <w:br/>
        <w:t>o pojemności co najmniej 25 l</w:t>
      </w:r>
      <w:r w:rsidR="00D97DBB" w:rsidRPr="00D97DBB">
        <w:rPr>
          <w:rFonts w:eastAsia="Times New Roman" w:cs="Times New Roman"/>
          <w:sz w:val="22"/>
          <w:szCs w:val="22"/>
        </w:rPr>
        <w:t>,</w:t>
      </w:r>
    </w:p>
    <w:p w:rsidR="002C0A78" w:rsidRPr="00457DC0" w:rsidRDefault="002C0A78" w:rsidP="00457DC0">
      <w:pPr>
        <w:pStyle w:val="Akapitzlist1"/>
        <w:numPr>
          <w:ilvl w:val="1"/>
          <w:numId w:val="2"/>
        </w:numPr>
        <w:autoSpaceDE w:val="0"/>
        <w:spacing w:line="360" w:lineRule="auto"/>
        <w:ind w:left="709" w:hanging="283"/>
        <w:jc w:val="both"/>
        <w:rPr>
          <w:rFonts w:eastAsia="Times New Roman" w:cs="Times New Roman"/>
          <w:sz w:val="22"/>
          <w:szCs w:val="22"/>
          <w:u w:val="single"/>
        </w:rPr>
      </w:pPr>
      <w:r w:rsidRPr="00457DC0">
        <w:rPr>
          <w:rFonts w:eastAsia="Times New Roman" w:cs="Times New Roman"/>
          <w:sz w:val="22"/>
          <w:szCs w:val="22"/>
        </w:rPr>
        <w:t xml:space="preserve">pojemnikach  ( kubłach) na odpady zmieszane o pojemności </w:t>
      </w:r>
      <w:r w:rsidRPr="00D97DBB">
        <w:rPr>
          <w:rFonts w:eastAsia="Times New Roman" w:cs="Times New Roman"/>
          <w:sz w:val="22"/>
          <w:szCs w:val="22"/>
        </w:rPr>
        <w:t xml:space="preserve">co najmniej  </w:t>
      </w:r>
      <w:r w:rsidR="00107D2E">
        <w:rPr>
          <w:rFonts w:eastAsia="Times New Roman" w:cs="Times New Roman"/>
          <w:sz w:val="22"/>
          <w:szCs w:val="22"/>
        </w:rPr>
        <w:t>120</w:t>
      </w:r>
      <w:r w:rsidR="00D97DBB">
        <w:rPr>
          <w:rFonts w:eastAsia="Times New Roman" w:cs="Times New Roman"/>
          <w:sz w:val="22"/>
          <w:szCs w:val="22"/>
        </w:rPr>
        <w:t xml:space="preserve"> </w:t>
      </w:r>
      <w:r w:rsidRPr="00D97DBB">
        <w:rPr>
          <w:rFonts w:eastAsia="Times New Roman" w:cs="Times New Roman"/>
          <w:sz w:val="22"/>
          <w:szCs w:val="22"/>
        </w:rPr>
        <w:t>l</w:t>
      </w:r>
      <w:r w:rsidRPr="00D97DBB">
        <w:rPr>
          <w:rFonts w:eastAsia="Times New Roman" w:cs="Times New Roman"/>
          <w:b/>
          <w:sz w:val="22"/>
          <w:szCs w:val="22"/>
        </w:rPr>
        <w:t xml:space="preserve"> </w:t>
      </w:r>
      <w:r w:rsidRPr="00457DC0">
        <w:rPr>
          <w:rFonts w:eastAsia="Times New Roman" w:cs="Times New Roman"/>
          <w:sz w:val="22"/>
          <w:szCs w:val="22"/>
        </w:rPr>
        <w:t>w zależności od zapotrzebowania na nieruchomości, uwzględniając liczbę osób korzystających z pojemnika oraz częstotliwość odbioru</w:t>
      </w:r>
      <w:r w:rsidRPr="00D97DBB">
        <w:rPr>
          <w:rFonts w:eastAsia="Times New Roman" w:cs="Times New Roman"/>
          <w:sz w:val="22"/>
          <w:szCs w:val="22"/>
        </w:rPr>
        <w:t xml:space="preserve">, </w:t>
      </w:r>
    </w:p>
    <w:p w:rsidR="002C0A78" w:rsidRPr="00457DC0" w:rsidRDefault="002C0A78" w:rsidP="00457DC0">
      <w:pPr>
        <w:pStyle w:val="Akapitzlist1"/>
        <w:numPr>
          <w:ilvl w:val="1"/>
          <w:numId w:val="2"/>
        </w:numPr>
        <w:autoSpaceDE w:val="0"/>
        <w:spacing w:line="360" w:lineRule="auto"/>
        <w:ind w:left="709" w:hanging="283"/>
        <w:jc w:val="both"/>
        <w:rPr>
          <w:rFonts w:eastAsia="Times New Roman" w:cs="Times New Roman"/>
          <w:b/>
          <w:sz w:val="22"/>
          <w:szCs w:val="22"/>
          <w:u w:val="single"/>
        </w:rPr>
      </w:pPr>
      <w:r w:rsidRPr="00457DC0">
        <w:rPr>
          <w:rFonts w:eastAsia="Times New Roman" w:cs="Times New Roman"/>
          <w:sz w:val="22"/>
          <w:szCs w:val="22"/>
        </w:rPr>
        <w:t>pojemnikach na zbierane łącznie odpady obejmujące następujące frakcje: p</w:t>
      </w:r>
      <w:r w:rsidR="00680CA8">
        <w:rPr>
          <w:rFonts w:eastAsia="Times New Roman" w:cs="Times New Roman"/>
          <w:sz w:val="22"/>
          <w:szCs w:val="22"/>
        </w:rPr>
        <w:t>apier, metal, tworzywa sztuczne,</w:t>
      </w:r>
      <w:r w:rsidR="001B17AB">
        <w:rPr>
          <w:rFonts w:eastAsia="Times New Roman" w:cs="Times New Roman"/>
          <w:sz w:val="22"/>
          <w:szCs w:val="22"/>
        </w:rPr>
        <w:t xml:space="preserve"> </w:t>
      </w:r>
      <w:r w:rsidR="00680CA8">
        <w:rPr>
          <w:rFonts w:eastAsia="Times New Roman" w:cs="Times New Roman"/>
          <w:sz w:val="22"/>
          <w:szCs w:val="22"/>
        </w:rPr>
        <w:t xml:space="preserve">szkło i opakowania </w:t>
      </w:r>
      <w:proofErr w:type="spellStart"/>
      <w:r w:rsidRPr="00457DC0">
        <w:rPr>
          <w:rFonts w:eastAsia="Times New Roman" w:cs="Times New Roman"/>
          <w:sz w:val="22"/>
          <w:szCs w:val="22"/>
        </w:rPr>
        <w:t>wielomateriałowe</w:t>
      </w:r>
      <w:proofErr w:type="spellEnd"/>
      <w:r w:rsidRPr="00457DC0">
        <w:rPr>
          <w:rFonts w:eastAsia="Times New Roman" w:cs="Times New Roman"/>
          <w:sz w:val="22"/>
          <w:szCs w:val="22"/>
        </w:rPr>
        <w:t xml:space="preserve"> o pojemności  co  </w:t>
      </w:r>
      <w:r w:rsidRPr="00D97DBB">
        <w:rPr>
          <w:rFonts w:eastAsia="Times New Roman" w:cs="Times New Roman"/>
          <w:sz w:val="22"/>
          <w:szCs w:val="22"/>
        </w:rPr>
        <w:t xml:space="preserve">najmniej   </w:t>
      </w:r>
      <w:r w:rsidR="00C838C7" w:rsidRPr="00C838C7">
        <w:rPr>
          <w:rFonts w:eastAsia="Times New Roman" w:cs="Times New Roman"/>
          <w:sz w:val="22"/>
          <w:szCs w:val="22"/>
        </w:rPr>
        <w:t>120</w:t>
      </w:r>
      <w:r w:rsidR="001B17AB" w:rsidRPr="00C838C7">
        <w:rPr>
          <w:rFonts w:eastAsia="Times New Roman" w:cs="Times New Roman"/>
          <w:sz w:val="22"/>
          <w:szCs w:val="22"/>
        </w:rPr>
        <w:t xml:space="preserve"> </w:t>
      </w:r>
      <w:r w:rsidR="00D97DBB" w:rsidRPr="00C838C7">
        <w:rPr>
          <w:rFonts w:eastAsia="Times New Roman" w:cs="Times New Roman"/>
          <w:sz w:val="22"/>
          <w:szCs w:val="22"/>
        </w:rPr>
        <w:t xml:space="preserve"> </w:t>
      </w:r>
      <w:r w:rsidRPr="00C838C7">
        <w:rPr>
          <w:rFonts w:eastAsia="Times New Roman" w:cs="Times New Roman"/>
          <w:sz w:val="22"/>
          <w:szCs w:val="22"/>
        </w:rPr>
        <w:t>l</w:t>
      </w:r>
      <w:r w:rsidRPr="00457DC0">
        <w:rPr>
          <w:rFonts w:eastAsia="Times New Roman" w:cs="Times New Roman"/>
          <w:b/>
          <w:sz w:val="22"/>
          <w:szCs w:val="22"/>
          <w:u w:val="single"/>
        </w:rPr>
        <w:t xml:space="preserve"> </w:t>
      </w:r>
    </w:p>
    <w:p w:rsidR="001B17AB" w:rsidRPr="00107D2E" w:rsidRDefault="001B17AB" w:rsidP="00457DC0">
      <w:pPr>
        <w:pStyle w:val="Akapitzlist1"/>
        <w:autoSpaceDE w:val="0"/>
        <w:spacing w:line="360" w:lineRule="auto"/>
        <w:ind w:left="851" w:hanging="425"/>
        <w:jc w:val="both"/>
        <w:rPr>
          <w:rFonts w:eastAsia="Times New Roman" w:cs="Times New Roman"/>
          <w:sz w:val="22"/>
          <w:szCs w:val="22"/>
        </w:rPr>
      </w:pPr>
      <w:r w:rsidRPr="00107D2E">
        <w:rPr>
          <w:rFonts w:eastAsia="Times New Roman" w:cs="Times New Roman"/>
          <w:sz w:val="22"/>
          <w:szCs w:val="22"/>
        </w:rPr>
        <w:t>5) pojemnikach na odpady ulegające biodegradacji o pojemności co najmniej 120 l.</w:t>
      </w:r>
    </w:p>
    <w:p w:rsidR="00107D2E" w:rsidRPr="00457DC0" w:rsidRDefault="00107D2E" w:rsidP="00107D2E">
      <w:pPr>
        <w:pStyle w:val="Akapitzlist1"/>
        <w:tabs>
          <w:tab w:val="left" w:pos="0"/>
        </w:tabs>
        <w:autoSpaceDE w:val="0"/>
        <w:spacing w:line="360" w:lineRule="auto"/>
        <w:ind w:left="0"/>
        <w:jc w:val="both"/>
        <w:rPr>
          <w:rFonts w:eastAsia="Times New Roman" w:cs="Times New Roman"/>
          <w:sz w:val="22"/>
          <w:szCs w:val="22"/>
        </w:rPr>
      </w:pPr>
      <w:r>
        <w:rPr>
          <w:rFonts w:eastAsia="Times New Roman" w:cs="Times New Roman"/>
          <w:sz w:val="22"/>
          <w:szCs w:val="22"/>
        </w:rPr>
        <w:lastRenderedPageBreak/>
        <w:t xml:space="preserve">5. </w:t>
      </w:r>
      <w:r w:rsidRPr="00457DC0">
        <w:rPr>
          <w:rFonts w:eastAsia="Times New Roman" w:cs="Times New Roman"/>
          <w:sz w:val="22"/>
          <w:szCs w:val="22"/>
        </w:rPr>
        <w:t xml:space="preserve">Odpady komunalne zmieszane </w:t>
      </w:r>
      <w:r>
        <w:rPr>
          <w:rFonts w:eastAsia="Times New Roman" w:cs="Times New Roman"/>
          <w:sz w:val="22"/>
          <w:szCs w:val="22"/>
        </w:rPr>
        <w:t>należy gromadzić w pojemnikach</w:t>
      </w:r>
      <w:r w:rsidRPr="00457DC0">
        <w:rPr>
          <w:rFonts w:eastAsia="Times New Roman" w:cs="Times New Roman"/>
          <w:sz w:val="22"/>
          <w:szCs w:val="22"/>
        </w:rPr>
        <w:t>,</w:t>
      </w:r>
      <w:r>
        <w:rPr>
          <w:rFonts w:eastAsia="Times New Roman" w:cs="Times New Roman"/>
          <w:sz w:val="22"/>
          <w:szCs w:val="22"/>
        </w:rPr>
        <w:t xml:space="preserve"> </w:t>
      </w:r>
      <w:r w:rsidRPr="00457DC0">
        <w:rPr>
          <w:rFonts w:eastAsia="Times New Roman" w:cs="Times New Roman"/>
          <w:sz w:val="22"/>
          <w:szCs w:val="22"/>
        </w:rPr>
        <w:t>uwzględniając następujące normy:</w:t>
      </w:r>
    </w:p>
    <w:p w:rsidR="002C0A78" w:rsidRPr="00457DC0" w:rsidRDefault="002C0A78" w:rsidP="00457DC0">
      <w:pPr>
        <w:pStyle w:val="Akapitzlist1"/>
        <w:autoSpaceDE w:val="0"/>
        <w:spacing w:line="360" w:lineRule="auto"/>
        <w:ind w:left="1636"/>
        <w:jc w:val="both"/>
        <w:rPr>
          <w:rFonts w:eastAsia="Times New Roman" w:cs="Times New Roman"/>
          <w:sz w:val="22"/>
          <w:szCs w:val="22"/>
        </w:rPr>
      </w:pPr>
    </w:p>
    <w:p w:rsidR="002C0A78" w:rsidRPr="00107D2E" w:rsidRDefault="00107D2E" w:rsidP="00680CA8">
      <w:pPr>
        <w:pStyle w:val="Akapitzlist1"/>
        <w:autoSpaceDE w:val="0"/>
        <w:spacing w:line="360" w:lineRule="auto"/>
        <w:ind w:left="426"/>
        <w:jc w:val="both"/>
        <w:rPr>
          <w:rFonts w:eastAsia="Times New Roman" w:cs="Times New Roman"/>
          <w:sz w:val="22"/>
          <w:szCs w:val="22"/>
        </w:rPr>
      </w:pPr>
      <w:r w:rsidRPr="00107D2E">
        <w:rPr>
          <w:rFonts w:eastAsia="Times New Roman" w:cs="Times New Roman"/>
          <w:sz w:val="22"/>
          <w:szCs w:val="22"/>
        </w:rPr>
        <w:t xml:space="preserve">1) </w:t>
      </w:r>
      <w:r w:rsidR="002C0A78" w:rsidRPr="00107D2E">
        <w:rPr>
          <w:rFonts w:eastAsia="Times New Roman" w:cs="Times New Roman"/>
          <w:sz w:val="22"/>
          <w:szCs w:val="22"/>
        </w:rPr>
        <w:t xml:space="preserve">  dla   nieruchomości    na    k</w:t>
      </w:r>
      <w:r>
        <w:rPr>
          <w:rFonts w:eastAsia="Times New Roman" w:cs="Times New Roman"/>
          <w:sz w:val="22"/>
          <w:szCs w:val="22"/>
        </w:rPr>
        <w:t>tórej   zamieszkuje od   1  do  15</w:t>
      </w:r>
      <w:r w:rsidR="002C0A78" w:rsidRPr="00107D2E">
        <w:rPr>
          <w:rFonts w:eastAsia="Times New Roman" w:cs="Times New Roman"/>
          <w:sz w:val="22"/>
          <w:szCs w:val="22"/>
        </w:rPr>
        <w:t xml:space="preserve">  osób</w:t>
      </w:r>
      <w:r w:rsidR="002C0A78" w:rsidRPr="00107D2E">
        <w:rPr>
          <w:rFonts w:eastAsia="Times New Roman" w:cs="Times New Roman"/>
          <w:b/>
          <w:sz w:val="22"/>
          <w:szCs w:val="22"/>
        </w:rPr>
        <w:t xml:space="preserve">  </w:t>
      </w:r>
      <w:r w:rsidR="002C0A78" w:rsidRPr="00107D2E">
        <w:rPr>
          <w:rFonts w:eastAsia="Times New Roman" w:cs="Times New Roman"/>
          <w:sz w:val="22"/>
          <w:szCs w:val="22"/>
        </w:rPr>
        <w:t xml:space="preserve"> –   jeden pojemnik o</w:t>
      </w:r>
      <w:r>
        <w:rPr>
          <w:rFonts w:eastAsia="Times New Roman" w:cs="Times New Roman"/>
          <w:sz w:val="22"/>
          <w:szCs w:val="22"/>
        </w:rPr>
        <w:t xml:space="preserve">  </w:t>
      </w:r>
      <w:r>
        <w:rPr>
          <w:rFonts w:eastAsia="Times New Roman" w:cs="Times New Roman"/>
          <w:sz w:val="22"/>
          <w:szCs w:val="22"/>
        </w:rPr>
        <w:tab/>
        <w:t xml:space="preserve">  </w:t>
      </w:r>
      <w:r w:rsidR="002C0A78" w:rsidRPr="00107D2E">
        <w:rPr>
          <w:rFonts w:eastAsia="Times New Roman" w:cs="Times New Roman"/>
          <w:sz w:val="22"/>
          <w:szCs w:val="22"/>
        </w:rPr>
        <w:t>pojemności</w:t>
      </w:r>
      <w:r w:rsidR="00680CA8" w:rsidRPr="00107D2E">
        <w:rPr>
          <w:rFonts w:eastAsia="Times New Roman" w:cs="Times New Roman"/>
          <w:sz w:val="22"/>
          <w:szCs w:val="22"/>
        </w:rPr>
        <w:t xml:space="preserve"> </w:t>
      </w:r>
      <w:r>
        <w:rPr>
          <w:rFonts w:eastAsia="Times New Roman" w:cs="Times New Roman"/>
          <w:sz w:val="22"/>
          <w:szCs w:val="22"/>
        </w:rPr>
        <w:t>120 l</w:t>
      </w:r>
    </w:p>
    <w:p w:rsidR="002C0A78" w:rsidRPr="00107D2E" w:rsidRDefault="00107D2E" w:rsidP="00107D2E">
      <w:pPr>
        <w:pStyle w:val="Akapitzlist1"/>
        <w:tabs>
          <w:tab w:val="left" w:pos="284"/>
          <w:tab w:val="left" w:pos="567"/>
        </w:tabs>
        <w:autoSpaceDE w:val="0"/>
        <w:spacing w:line="360" w:lineRule="auto"/>
        <w:ind w:left="426"/>
        <w:jc w:val="both"/>
        <w:rPr>
          <w:rFonts w:eastAsia="Times New Roman" w:cs="Times New Roman"/>
          <w:sz w:val="22"/>
          <w:szCs w:val="22"/>
        </w:rPr>
      </w:pPr>
      <w:r>
        <w:rPr>
          <w:rFonts w:eastAsia="Times New Roman" w:cs="Times New Roman"/>
          <w:sz w:val="22"/>
          <w:szCs w:val="22"/>
        </w:rPr>
        <w:t>2</w:t>
      </w:r>
      <w:r w:rsidRPr="00107D2E">
        <w:rPr>
          <w:rFonts w:eastAsia="Times New Roman" w:cs="Times New Roman"/>
          <w:sz w:val="22"/>
          <w:szCs w:val="22"/>
        </w:rPr>
        <w:t>)</w:t>
      </w:r>
      <w:r w:rsidRPr="00107D2E">
        <w:rPr>
          <w:rFonts w:eastAsia="Times New Roman" w:cs="Times New Roman"/>
          <w:b/>
          <w:sz w:val="22"/>
          <w:szCs w:val="22"/>
        </w:rPr>
        <w:t xml:space="preserve"> </w:t>
      </w:r>
      <w:r w:rsidR="002C0A78" w:rsidRPr="00107D2E">
        <w:rPr>
          <w:rFonts w:eastAsia="Times New Roman" w:cs="Times New Roman"/>
          <w:b/>
          <w:sz w:val="22"/>
          <w:szCs w:val="22"/>
        </w:rPr>
        <w:t xml:space="preserve">  </w:t>
      </w:r>
      <w:r w:rsidR="002C0A78" w:rsidRPr="00107D2E">
        <w:rPr>
          <w:rFonts w:eastAsia="Times New Roman" w:cs="Times New Roman"/>
          <w:sz w:val="22"/>
          <w:szCs w:val="22"/>
        </w:rPr>
        <w:t>dla nieruchomości na której zamieszkuje</w:t>
      </w:r>
      <w:r>
        <w:rPr>
          <w:rFonts w:eastAsia="Times New Roman" w:cs="Times New Roman"/>
          <w:sz w:val="22"/>
          <w:szCs w:val="22"/>
        </w:rPr>
        <w:t xml:space="preserve"> od 16 do</w:t>
      </w:r>
      <w:r w:rsidR="00680CA8" w:rsidRPr="00107D2E">
        <w:rPr>
          <w:rFonts w:eastAsia="Times New Roman" w:cs="Times New Roman"/>
          <w:sz w:val="22"/>
          <w:szCs w:val="22"/>
        </w:rPr>
        <w:t xml:space="preserve"> 30 osób – jeden pojemnik o pojemności </w:t>
      </w:r>
      <w:r>
        <w:rPr>
          <w:rFonts w:eastAsia="Times New Roman" w:cs="Times New Roman"/>
          <w:sz w:val="22"/>
          <w:szCs w:val="22"/>
        </w:rPr>
        <w:tab/>
        <w:t xml:space="preserve">    </w:t>
      </w:r>
      <w:r w:rsidR="00680CA8" w:rsidRPr="00107D2E">
        <w:rPr>
          <w:rFonts w:eastAsia="Times New Roman" w:cs="Times New Roman"/>
          <w:sz w:val="22"/>
          <w:szCs w:val="22"/>
        </w:rPr>
        <w:t>1100 l</w:t>
      </w:r>
      <w:r w:rsidR="00C838C7" w:rsidRPr="00107D2E">
        <w:rPr>
          <w:rFonts w:eastAsia="Times New Roman" w:cs="Times New Roman"/>
          <w:sz w:val="22"/>
          <w:szCs w:val="22"/>
        </w:rPr>
        <w:t>, przyjmując na każde następne 15 osób jeden pojemnik o pojemności 1100 l.</w:t>
      </w:r>
    </w:p>
    <w:p w:rsidR="002C0A78" w:rsidRPr="00457DC0" w:rsidRDefault="00107D2E" w:rsidP="00107D2E">
      <w:pPr>
        <w:pStyle w:val="Akapitzlist1"/>
        <w:autoSpaceDE w:val="0"/>
        <w:spacing w:line="360" w:lineRule="auto"/>
        <w:ind w:left="426"/>
        <w:jc w:val="both"/>
        <w:rPr>
          <w:rFonts w:eastAsia="Times New Roman" w:cs="Times New Roman"/>
          <w:sz w:val="22"/>
          <w:szCs w:val="22"/>
        </w:rPr>
      </w:pPr>
      <w:r w:rsidRPr="00107D2E">
        <w:rPr>
          <w:rFonts w:eastAsia="Times New Roman" w:cs="Times New Roman"/>
          <w:sz w:val="22"/>
          <w:szCs w:val="22"/>
        </w:rPr>
        <w:t>3)</w:t>
      </w:r>
      <w:r w:rsidR="002C0A78" w:rsidRPr="00457DC0">
        <w:rPr>
          <w:rFonts w:eastAsia="Times New Roman" w:cs="Times New Roman"/>
          <w:b/>
          <w:sz w:val="22"/>
          <w:szCs w:val="22"/>
        </w:rPr>
        <w:t xml:space="preserve">  </w:t>
      </w:r>
      <w:r w:rsidR="002C0A78" w:rsidRPr="00680CA8">
        <w:rPr>
          <w:rFonts w:eastAsia="Times New Roman" w:cs="Times New Roman"/>
          <w:sz w:val="22"/>
          <w:szCs w:val="22"/>
        </w:rPr>
        <w:t>dla   nieruchomości   na   której   znajdują się   budynki   użyteczności   publicznej</w:t>
      </w:r>
      <w:r w:rsidR="002C0A78" w:rsidRPr="00457DC0">
        <w:rPr>
          <w:rFonts w:eastAsia="Times New Roman" w:cs="Times New Roman"/>
          <w:sz w:val="22"/>
          <w:szCs w:val="22"/>
        </w:rPr>
        <w:t xml:space="preserve">, poza  </w:t>
      </w:r>
    </w:p>
    <w:p w:rsidR="002C0A78" w:rsidRPr="00457DC0" w:rsidRDefault="002C0A78" w:rsidP="00457DC0">
      <w:pPr>
        <w:pStyle w:val="Akapitzlist1"/>
        <w:autoSpaceDE w:val="0"/>
        <w:spacing w:line="360" w:lineRule="auto"/>
        <w:ind w:left="851"/>
        <w:jc w:val="both"/>
        <w:rPr>
          <w:rFonts w:eastAsia="Times New Roman" w:cs="Times New Roman"/>
          <w:sz w:val="22"/>
          <w:szCs w:val="22"/>
        </w:rPr>
      </w:pPr>
      <w:r w:rsidRPr="00457DC0">
        <w:rPr>
          <w:rFonts w:eastAsia="Times New Roman" w:cs="Times New Roman"/>
          <w:sz w:val="22"/>
          <w:szCs w:val="22"/>
        </w:rPr>
        <w:t>wymienionymi niżej, nie mniej niż 5 l na każdego pracownika,</w:t>
      </w:r>
      <w:r w:rsidRPr="00457DC0">
        <w:rPr>
          <w:rFonts w:cs="Times New Roman"/>
          <w:sz w:val="22"/>
          <w:szCs w:val="22"/>
        </w:rPr>
        <w:t xml:space="preserve"> </w:t>
      </w:r>
      <w:r w:rsidRPr="00457DC0">
        <w:rPr>
          <w:rFonts w:eastAsia="Times New Roman" w:cs="Times New Roman"/>
          <w:sz w:val="22"/>
          <w:szCs w:val="22"/>
        </w:rPr>
        <w:t>nie mniej jednak niż jeden pojemnik o pojemności 120 l,</w:t>
      </w:r>
    </w:p>
    <w:p w:rsidR="002C0A78" w:rsidRPr="00457DC0" w:rsidRDefault="002C0A78" w:rsidP="00457DC0">
      <w:pPr>
        <w:pStyle w:val="Akapitzlist1"/>
        <w:numPr>
          <w:ilvl w:val="1"/>
          <w:numId w:val="2"/>
        </w:numPr>
        <w:autoSpaceDE w:val="0"/>
        <w:spacing w:line="360" w:lineRule="auto"/>
        <w:ind w:left="709" w:hanging="283"/>
        <w:jc w:val="both"/>
        <w:rPr>
          <w:rFonts w:eastAsia="Times New Roman" w:cs="Times New Roman"/>
          <w:bCs/>
          <w:sz w:val="22"/>
          <w:szCs w:val="22"/>
        </w:rPr>
      </w:pPr>
      <w:r w:rsidRPr="00457DC0">
        <w:rPr>
          <w:rFonts w:eastAsia="Times New Roman" w:cs="Times New Roman"/>
          <w:b/>
          <w:sz w:val="22"/>
          <w:szCs w:val="22"/>
        </w:rPr>
        <w:t xml:space="preserve">  </w:t>
      </w:r>
      <w:r w:rsidRPr="00680CA8">
        <w:rPr>
          <w:rFonts w:eastAsia="Times New Roman" w:cs="Times New Roman"/>
          <w:sz w:val="22"/>
          <w:szCs w:val="22"/>
        </w:rPr>
        <w:t>dla  szkół   wszelkiego   typu</w:t>
      </w:r>
      <w:r w:rsidRPr="00457DC0">
        <w:rPr>
          <w:rFonts w:eastAsia="Times New Roman" w:cs="Times New Roman"/>
          <w:sz w:val="22"/>
          <w:szCs w:val="22"/>
        </w:rPr>
        <w:t xml:space="preserve"> – nie   mniej niż 3 l na każdego ucznia i pracownika,</w:t>
      </w:r>
      <w:r w:rsidRPr="00457DC0">
        <w:rPr>
          <w:rFonts w:cs="Times New Roman"/>
          <w:b/>
          <w:bCs/>
          <w:sz w:val="22"/>
          <w:szCs w:val="22"/>
        </w:rPr>
        <w:t xml:space="preserve"> </w:t>
      </w:r>
      <w:r w:rsidRPr="00457DC0">
        <w:rPr>
          <w:rFonts w:eastAsia="Times New Roman" w:cs="Times New Roman"/>
          <w:bCs/>
          <w:sz w:val="22"/>
          <w:szCs w:val="22"/>
        </w:rPr>
        <w:t xml:space="preserve">nie mniej   </w:t>
      </w:r>
    </w:p>
    <w:p w:rsidR="002C0A78" w:rsidRPr="00457DC0" w:rsidRDefault="002C0A78" w:rsidP="00457DC0">
      <w:pPr>
        <w:pStyle w:val="Akapitzlist1"/>
        <w:numPr>
          <w:ilvl w:val="1"/>
          <w:numId w:val="2"/>
        </w:numPr>
        <w:autoSpaceDE w:val="0"/>
        <w:spacing w:line="360" w:lineRule="auto"/>
        <w:ind w:left="709" w:hanging="283"/>
        <w:jc w:val="both"/>
        <w:rPr>
          <w:rFonts w:eastAsia="Times New Roman" w:cs="Times New Roman"/>
          <w:bCs/>
          <w:sz w:val="22"/>
          <w:szCs w:val="22"/>
        </w:rPr>
      </w:pPr>
      <w:r w:rsidRPr="00457DC0">
        <w:rPr>
          <w:rFonts w:eastAsia="Times New Roman" w:cs="Times New Roman"/>
          <w:bCs/>
          <w:sz w:val="22"/>
          <w:szCs w:val="22"/>
        </w:rPr>
        <w:t xml:space="preserve">  jednak niż jeden pojemnik o pojemności 120 l,</w:t>
      </w:r>
    </w:p>
    <w:p w:rsidR="002C0A78" w:rsidRPr="00457DC0" w:rsidRDefault="002C0A78" w:rsidP="00457DC0">
      <w:pPr>
        <w:pStyle w:val="Akapitzlist1"/>
        <w:numPr>
          <w:ilvl w:val="1"/>
          <w:numId w:val="2"/>
        </w:numPr>
        <w:autoSpaceDE w:val="0"/>
        <w:spacing w:line="360" w:lineRule="auto"/>
        <w:ind w:left="709" w:hanging="283"/>
        <w:jc w:val="both"/>
        <w:rPr>
          <w:rFonts w:eastAsia="Times New Roman" w:cs="Times New Roman"/>
          <w:bCs/>
          <w:sz w:val="22"/>
          <w:szCs w:val="22"/>
        </w:rPr>
      </w:pPr>
      <w:r w:rsidRPr="00457DC0">
        <w:rPr>
          <w:rFonts w:eastAsia="Times New Roman" w:cs="Times New Roman"/>
          <w:b/>
          <w:sz w:val="22"/>
          <w:szCs w:val="22"/>
        </w:rPr>
        <w:t xml:space="preserve">  </w:t>
      </w:r>
      <w:r w:rsidRPr="00680CA8">
        <w:rPr>
          <w:rFonts w:eastAsia="Times New Roman" w:cs="Times New Roman"/>
          <w:sz w:val="22"/>
          <w:szCs w:val="22"/>
        </w:rPr>
        <w:t>dla   żłobków  i  przedszkoli</w:t>
      </w:r>
      <w:r w:rsidRPr="00457DC0">
        <w:rPr>
          <w:rFonts w:eastAsia="Times New Roman" w:cs="Times New Roman"/>
          <w:sz w:val="22"/>
          <w:szCs w:val="22"/>
        </w:rPr>
        <w:t xml:space="preserve"> –  nie  mniej  niż  3 l na każde dziecko i pracownika,</w:t>
      </w:r>
      <w:r w:rsidRPr="00457DC0">
        <w:rPr>
          <w:rFonts w:eastAsia="Times New Roman" w:cs="Times New Roman"/>
          <w:bCs/>
          <w:sz w:val="22"/>
          <w:szCs w:val="22"/>
        </w:rPr>
        <w:t xml:space="preserve">  nie mniej    </w:t>
      </w:r>
    </w:p>
    <w:p w:rsidR="002C0A78" w:rsidRPr="00457DC0" w:rsidRDefault="002C0A78" w:rsidP="00457DC0">
      <w:pPr>
        <w:pStyle w:val="Akapitzlist1"/>
        <w:autoSpaceDE w:val="0"/>
        <w:spacing w:line="360" w:lineRule="auto"/>
        <w:ind w:left="426"/>
        <w:jc w:val="both"/>
        <w:rPr>
          <w:rFonts w:eastAsia="Times New Roman" w:cs="Times New Roman"/>
          <w:bCs/>
          <w:sz w:val="22"/>
          <w:szCs w:val="22"/>
        </w:rPr>
      </w:pPr>
      <w:r w:rsidRPr="00457DC0">
        <w:rPr>
          <w:rFonts w:eastAsia="Times New Roman" w:cs="Times New Roman"/>
          <w:b/>
          <w:sz w:val="22"/>
          <w:szCs w:val="22"/>
        </w:rPr>
        <w:t xml:space="preserve">       </w:t>
      </w:r>
      <w:r w:rsidRPr="00457DC0">
        <w:rPr>
          <w:rFonts w:eastAsia="Times New Roman" w:cs="Times New Roman"/>
          <w:bCs/>
          <w:sz w:val="22"/>
          <w:szCs w:val="22"/>
        </w:rPr>
        <w:t>jednak niż jeden pojemnik o pojemności 120 l,</w:t>
      </w:r>
    </w:p>
    <w:p w:rsidR="002C0A78" w:rsidRPr="00457DC0" w:rsidRDefault="002C0A78" w:rsidP="00457DC0">
      <w:pPr>
        <w:pStyle w:val="Akapitzlist1"/>
        <w:numPr>
          <w:ilvl w:val="1"/>
          <w:numId w:val="2"/>
        </w:numPr>
        <w:autoSpaceDE w:val="0"/>
        <w:spacing w:line="360" w:lineRule="auto"/>
        <w:ind w:left="709" w:hanging="283"/>
        <w:jc w:val="both"/>
        <w:rPr>
          <w:rFonts w:eastAsia="Times New Roman" w:cs="Times New Roman"/>
          <w:sz w:val="22"/>
          <w:szCs w:val="22"/>
        </w:rPr>
      </w:pPr>
      <w:r w:rsidRPr="00457DC0">
        <w:rPr>
          <w:rFonts w:eastAsia="Times New Roman" w:cs="Times New Roman"/>
          <w:b/>
          <w:sz w:val="22"/>
          <w:szCs w:val="22"/>
        </w:rPr>
        <w:t xml:space="preserve">  </w:t>
      </w:r>
      <w:r w:rsidRPr="00680CA8">
        <w:rPr>
          <w:rFonts w:eastAsia="Times New Roman" w:cs="Times New Roman"/>
          <w:sz w:val="22"/>
          <w:szCs w:val="22"/>
        </w:rPr>
        <w:t>dla lokali  handlowych</w:t>
      </w:r>
      <w:r w:rsidRPr="00457DC0">
        <w:rPr>
          <w:rFonts w:eastAsia="Times New Roman" w:cs="Times New Roman"/>
          <w:sz w:val="22"/>
          <w:szCs w:val="22"/>
        </w:rPr>
        <w:t xml:space="preserve">  –  nie  mniej  niż 30 l na każde 10 m</w:t>
      </w:r>
      <w:r w:rsidRPr="00457DC0">
        <w:rPr>
          <w:rFonts w:eastAsia="Times New Roman" w:cs="Times New Roman"/>
          <w:sz w:val="22"/>
          <w:szCs w:val="22"/>
          <w:vertAlign w:val="superscript"/>
        </w:rPr>
        <w:t>2</w:t>
      </w:r>
      <w:r w:rsidRPr="00457DC0">
        <w:rPr>
          <w:rFonts w:eastAsia="Times New Roman" w:cs="Times New Roman"/>
          <w:sz w:val="22"/>
          <w:szCs w:val="22"/>
        </w:rPr>
        <w:t xml:space="preserve"> powierzchni całkowitej lokalu  </w:t>
      </w:r>
    </w:p>
    <w:p w:rsidR="002C0A78" w:rsidRPr="00457DC0" w:rsidRDefault="002C0A78" w:rsidP="00457DC0">
      <w:pPr>
        <w:pStyle w:val="Akapitzlist1"/>
        <w:tabs>
          <w:tab w:val="left" w:pos="851"/>
        </w:tabs>
        <w:autoSpaceDE w:val="0"/>
        <w:spacing w:line="360" w:lineRule="auto"/>
        <w:ind w:left="426"/>
        <w:jc w:val="both"/>
        <w:rPr>
          <w:rFonts w:eastAsia="Times New Roman" w:cs="Times New Roman"/>
          <w:bCs/>
          <w:sz w:val="22"/>
          <w:szCs w:val="22"/>
        </w:rPr>
      </w:pPr>
      <w:r w:rsidRPr="00457DC0">
        <w:rPr>
          <w:rFonts w:eastAsia="Times New Roman" w:cs="Times New Roman"/>
          <w:b/>
          <w:sz w:val="22"/>
          <w:szCs w:val="22"/>
        </w:rPr>
        <w:t xml:space="preserve">       </w:t>
      </w:r>
      <w:r w:rsidRPr="00457DC0">
        <w:rPr>
          <w:rFonts w:eastAsia="Times New Roman" w:cs="Times New Roman"/>
          <w:sz w:val="22"/>
          <w:szCs w:val="22"/>
        </w:rPr>
        <w:t>handlowego,</w:t>
      </w:r>
      <w:r w:rsidRPr="00457DC0">
        <w:rPr>
          <w:rFonts w:eastAsia="Times New Roman" w:cs="Times New Roman"/>
          <w:bCs/>
          <w:sz w:val="22"/>
          <w:szCs w:val="22"/>
        </w:rPr>
        <w:t xml:space="preserve"> nie mniej jednak niż jeden pojemnik o pojemności 120 l,</w:t>
      </w:r>
    </w:p>
    <w:p w:rsidR="002C0A78" w:rsidRPr="00457DC0" w:rsidRDefault="002C0A78" w:rsidP="00457DC0">
      <w:pPr>
        <w:pStyle w:val="Akapitzlist1"/>
        <w:numPr>
          <w:ilvl w:val="1"/>
          <w:numId w:val="2"/>
        </w:numPr>
        <w:autoSpaceDE w:val="0"/>
        <w:spacing w:line="360" w:lineRule="auto"/>
        <w:ind w:left="709" w:hanging="283"/>
        <w:jc w:val="both"/>
        <w:rPr>
          <w:rFonts w:eastAsia="Times New Roman" w:cs="Times New Roman"/>
          <w:bCs/>
          <w:sz w:val="22"/>
          <w:szCs w:val="22"/>
        </w:rPr>
      </w:pPr>
      <w:r w:rsidRPr="00457DC0">
        <w:rPr>
          <w:rFonts w:eastAsia="Times New Roman" w:cs="Times New Roman"/>
          <w:b/>
          <w:sz w:val="22"/>
          <w:szCs w:val="22"/>
        </w:rPr>
        <w:t xml:space="preserve">  </w:t>
      </w:r>
      <w:r w:rsidRPr="00680CA8">
        <w:rPr>
          <w:rFonts w:eastAsia="Times New Roman" w:cs="Times New Roman"/>
          <w:sz w:val="22"/>
          <w:szCs w:val="22"/>
        </w:rPr>
        <w:t>dla lokali  gastronomicznych</w:t>
      </w:r>
      <w:r w:rsidRPr="00457DC0">
        <w:rPr>
          <w:rFonts w:eastAsia="Times New Roman" w:cs="Times New Roman"/>
          <w:b/>
          <w:sz w:val="22"/>
          <w:szCs w:val="22"/>
        </w:rPr>
        <w:t xml:space="preserve"> </w:t>
      </w:r>
      <w:r w:rsidRPr="00457DC0">
        <w:rPr>
          <w:rFonts w:eastAsia="Times New Roman" w:cs="Times New Roman"/>
          <w:sz w:val="22"/>
          <w:szCs w:val="22"/>
        </w:rPr>
        <w:t xml:space="preserve"> –  nie  mniej  niż  10 l  na 1 miejsce konsumpcyjne,</w:t>
      </w:r>
      <w:r w:rsidRPr="00457DC0">
        <w:rPr>
          <w:rFonts w:eastAsia="Times New Roman" w:cs="Times New Roman"/>
          <w:bCs/>
          <w:sz w:val="22"/>
          <w:szCs w:val="22"/>
        </w:rPr>
        <w:t xml:space="preserve"> nie mniej   </w:t>
      </w:r>
    </w:p>
    <w:p w:rsidR="002C0A78" w:rsidRPr="00457DC0" w:rsidRDefault="002C0A78" w:rsidP="00457DC0">
      <w:pPr>
        <w:pStyle w:val="Akapitzlist1"/>
        <w:autoSpaceDE w:val="0"/>
        <w:spacing w:line="360" w:lineRule="auto"/>
        <w:ind w:left="426"/>
        <w:jc w:val="both"/>
        <w:rPr>
          <w:rFonts w:eastAsia="Times New Roman" w:cs="Times New Roman"/>
          <w:bCs/>
          <w:sz w:val="22"/>
          <w:szCs w:val="22"/>
        </w:rPr>
      </w:pPr>
      <w:r w:rsidRPr="00457DC0">
        <w:rPr>
          <w:rFonts w:eastAsia="Times New Roman" w:cs="Times New Roman"/>
          <w:b/>
          <w:sz w:val="22"/>
          <w:szCs w:val="22"/>
        </w:rPr>
        <w:t xml:space="preserve">       </w:t>
      </w:r>
      <w:r w:rsidRPr="00457DC0">
        <w:rPr>
          <w:rFonts w:eastAsia="Times New Roman" w:cs="Times New Roman"/>
          <w:bCs/>
          <w:sz w:val="22"/>
          <w:szCs w:val="22"/>
        </w:rPr>
        <w:t>jednak niż jeden pojemnik o pojemności 120 l,</w:t>
      </w:r>
    </w:p>
    <w:p w:rsidR="002C0A78" w:rsidRPr="00457DC0" w:rsidRDefault="002C0A78" w:rsidP="00457DC0">
      <w:pPr>
        <w:pStyle w:val="Akapitzlist1"/>
        <w:numPr>
          <w:ilvl w:val="1"/>
          <w:numId w:val="2"/>
        </w:numPr>
        <w:tabs>
          <w:tab w:val="left" w:pos="851"/>
        </w:tabs>
        <w:autoSpaceDE w:val="0"/>
        <w:spacing w:line="360" w:lineRule="auto"/>
        <w:ind w:left="851" w:hanging="425"/>
        <w:jc w:val="both"/>
        <w:rPr>
          <w:rFonts w:eastAsia="Times New Roman" w:cs="Times New Roman"/>
          <w:bCs/>
          <w:sz w:val="22"/>
          <w:szCs w:val="22"/>
        </w:rPr>
      </w:pPr>
      <w:r w:rsidRPr="00680CA8">
        <w:rPr>
          <w:rFonts w:eastAsia="Times New Roman" w:cs="Times New Roman"/>
          <w:sz w:val="22"/>
          <w:szCs w:val="22"/>
        </w:rPr>
        <w:t>dla ulicznych punktów szybkiej konsumpcji</w:t>
      </w:r>
      <w:r w:rsidRPr="00457DC0">
        <w:rPr>
          <w:rFonts w:eastAsia="Times New Roman" w:cs="Times New Roman"/>
          <w:sz w:val="22"/>
          <w:szCs w:val="22"/>
        </w:rPr>
        <w:t xml:space="preserve"> –</w:t>
      </w:r>
      <w:r w:rsidRPr="00457DC0">
        <w:rPr>
          <w:rFonts w:eastAsia="Times New Roman" w:cs="Times New Roman"/>
          <w:bCs/>
          <w:sz w:val="22"/>
          <w:szCs w:val="22"/>
        </w:rPr>
        <w:t xml:space="preserve"> nie mniej jedna</w:t>
      </w:r>
      <w:r w:rsidR="00680CA8">
        <w:rPr>
          <w:rFonts w:eastAsia="Times New Roman" w:cs="Times New Roman"/>
          <w:bCs/>
          <w:sz w:val="22"/>
          <w:szCs w:val="22"/>
        </w:rPr>
        <w:t xml:space="preserve">k niż jeden pojemnik </w:t>
      </w:r>
      <w:r w:rsidRPr="00457DC0">
        <w:rPr>
          <w:rFonts w:eastAsia="Times New Roman" w:cs="Times New Roman"/>
          <w:bCs/>
          <w:sz w:val="22"/>
          <w:szCs w:val="22"/>
        </w:rPr>
        <w:t>o   pojemności 120 l,</w:t>
      </w:r>
    </w:p>
    <w:p w:rsidR="002C0A78" w:rsidRPr="00457DC0" w:rsidRDefault="002C0A78" w:rsidP="00457DC0">
      <w:pPr>
        <w:pStyle w:val="Akapitzlist1"/>
        <w:numPr>
          <w:ilvl w:val="1"/>
          <w:numId w:val="2"/>
        </w:numPr>
        <w:autoSpaceDE w:val="0"/>
        <w:spacing w:line="360" w:lineRule="auto"/>
        <w:ind w:left="851" w:hanging="425"/>
        <w:jc w:val="both"/>
        <w:rPr>
          <w:rFonts w:eastAsia="Times New Roman" w:cs="Times New Roman"/>
          <w:bCs/>
          <w:sz w:val="22"/>
          <w:szCs w:val="22"/>
        </w:rPr>
      </w:pPr>
      <w:r w:rsidRPr="00680CA8">
        <w:rPr>
          <w:rFonts w:eastAsia="Times New Roman" w:cs="Times New Roman"/>
          <w:sz w:val="22"/>
          <w:szCs w:val="22"/>
        </w:rPr>
        <w:t>dla zakładów rzemieślniczych, usługowych i</w:t>
      </w:r>
      <w:r w:rsidRPr="00457DC0">
        <w:rPr>
          <w:rFonts w:eastAsia="Times New Roman" w:cs="Times New Roman"/>
          <w:b/>
          <w:sz w:val="22"/>
          <w:szCs w:val="22"/>
        </w:rPr>
        <w:t xml:space="preserve"> </w:t>
      </w:r>
      <w:r w:rsidRPr="00680CA8">
        <w:rPr>
          <w:rFonts w:eastAsia="Times New Roman" w:cs="Times New Roman"/>
          <w:sz w:val="22"/>
          <w:szCs w:val="22"/>
        </w:rPr>
        <w:t xml:space="preserve">produkcyjnych </w:t>
      </w:r>
      <w:r w:rsidRPr="00457DC0">
        <w:rPr>
          <w:rFonts w:eastAsia="Times New Roman" w:cs="Times New Roman"/>
          <w:sz w:val="22"/>
          <w:szCs w:val="22"/>
        </w:rPr>
        <w:t>– 10 l na każdych 10 pracowników,</w:t>
      </w:r>
      <w:r w:rsidRPr="00457DC0">
        <w:rPr>
          <w:rFonts w:eastAsia="Times New Roman" w:cs="Times New Roman"/>
          <w:bCs/>
          <w:sz w:val="22"/>
          <w:szCs w:val="22"/>
        </w:rPr>
        <w:t xml:space="preserve"> nie mniej jednak niż jeden pojemnik o pojemności 120 l,</w:t>
      </w:r>
    </w:p>
    <w:p w:rsidR="002C0A78" w:rsidRPr="00457DC0" w:rsidRDefault="002C0A78" w:rsidP="00457DC0">
      <w:pPr>
        <w:pStyle w:val="Akapitzlist1"/>
        <w:numPr>
          <w:ilvl w:val="1"/>
          <w:numId w:val="2"/>
        </w:numPr>
        <w:autoSpaceDE w:val="0"/>
        <w:spacing w:line="360" w:lineRule="auto"/>
        <w:ind w:left="851" w:hanging="425"/>
        <w:jc w:val="both"/>
        <w:rPr>
          <w:rFonts w:eastAsia="Times New Roman" w:cs="Times New Roman"/>
          <w:bCs/>
          <w:sz w:val="22"/>
          <w:szCs w:val="22"/>
        </w:rPr>
      </w:pPr>
      <w:r w:rsidRPr="00680CA8">
        <w:rPr>
          <w:rFonts w:eastAsia="Times New Roman" w:cs="Times New Roman"/>
          <w:sz w:val="22"/>
          <w:szCs w:val="22"/>
        </w:rPr>
        <w:t>dla cmentarzy</w:t>
      </w:r>
      <w:r w:rsidRPr="00457DC0">
        <w:rPr>
          <w:rFonts w:eastAsia="Times New Roman" w:cs="Times New Roman"/>
          <w:sz w:val="22"/>
          <w:szCs w:val="22"/>
        </w:rPr>
        <w:t xml:space="preserve"> – nie mniej niż pojemnik 1100 l, a w okresie świąt: Wszystkich Świętych, Bożego Narodzenia i Świat Wielkanocnych,</w:t>
      </w:r>
      <w:r w:rsidRPr="00457DC0">
        <w:rPr>
          <w:rFonts w:eastAsia="Times New Roman" w:cs="Times New Roman"/>
          <w:bCs/>
          <w:sz w:val="22"/>
          <w:szCs w:val="22"/>
        </w:rPr>
        <w:t xml:space="preserve"> nie mniej  niż jeden pojemnik o pojemności 7000 l.</w:t>
      </w:r>
    </w:p>
    <w:p w:rsidR="002C0A78" w:rsidRPr="00457DC0" w:rsidRDefault="002C0A78" w:rsidP="00457DC0">
      <w:pPr>
        <w:autoSpaceDE w:val="0"/>
        <w:spacing w:line="360" w:lineRule="auto"/>
        <w:rPr>
          <w:rFonts w:eastAsia="Times New Roman" w:cs="Times New Roman"/>
          <w:b/>
          <w:bCs/>
          <w:sz w:val="22"/>
          <w:szCs w:val="22"/>
        </w:rPr>
      </w:pPr>
    </w:p>
    <w:p w:rsidR="002C0A78" w:rsidRPr="00457DC0" w:rsidRDefault="002C0A78" w:rsidP="00457DC0">
      <w:pPr>
        <w:tabs>
          <w:tab w:val="left" w:pos="709"/>
        </w:tabs>
        <w:autoSpaceDE w:val="0"/>
        <w:spacing w:line="360" w:lineRule="auto"/>
        <w:jc w:val="center"/>
        <w:rPr>
          <w:rFonts w:eastAsia="Times New Roman" w:cs="Times New Roman"/>
          <w:b/>
          <w:bCs/>
          <w:sz w:val="22"/>
          <w:szCs w:val="22"/>
        </w:rPr>
      </w:pPr>
      <w:r w:rsidRPr="00457DC0">
        <w:rPr>
          <w:rFonts w:eastAsia="Times New Roman" w:cs="Times New Roman"/>
          <w:b/>
          <w:bCs/>
          <w:sz w:val="22"/>
          <w:szCs w:val="22"/>
        </w:rPr>
        <w:t xml:space="preserve">§ 9.        </w:t>
      </w:r>
    </w:p>
    <w:p w:rsidR="002C0A78" w:rsidRPr="00107D2E" w:rsidRDefault="002C0A78" w:rsidP="00107D2E">
      <w:pPr>
        <w:pStyle w:val="Akapitzlist1"/>
        <w:numPr>
          <w:ilvl w:val="0"/>
          <w:numId w:val="5"/>
        </w:numPr>
        <w:tabs>
          <w:tab w:val="clear" w:pos="720"/>
          <w:tab w:val="num" w:pos="426"/>
        </w:tabs>
        <w:autoSpaceDE w:val="0"/>
        <w:spacing w:line="360" w:lineRule="auto"/>
        <w:ind w:left="426" w:hanging="720"/>
        <w:jc w:val="both"/>
        <w:rPr>
          <w:rFonts w:eastAsia="Times New Roman" w:cs="Times New Roman"/>
          <w:sz w:val="22"/>
          <w:szCs w:val="22"/>
        </w:rPr>
      </w:pPr>
      <w:r w:rsidRPr="00457DC0">
        <w:rPr>
          <w:rFonts w:eastAsia="Times New Roman" w:cs="Times New Roman"/>
          <w:sz w:val="22"/>
          <w:szCs w:val="22"/>
        </w:rPr>
        <w:t>Odpady     komunalne     segregowane      należy     g</w:t>
      </w:r>
      <w:r w:rsidR="00107D2E">
        <w:rPr>
          <w:rFonts w:eastAsia="Times New Roman" w:cs="Times New Roman"/>
          <w:sz w:val="22"/>
          <w:szCs w:val="22"/>
        </w:rPr>
        <w:t xml:space="preserve">romadzić     w    pojemnikach </w:t>
      </w:r>
      <w:r w:rsidRPr="00107D2E">
        <w:rPr>
          <w:rFonts w:eastAsia="Times New Roman" w:cs="Times New Roman"/>
          <w:sz w:val="22"/>
          <w:szCs w:val="22"/>
        </w:rPr>
        <w:t>uwzględniając następujące normy:</w:t>
      </w:r>
    </w:p>
    <w:p w:rsidR="002C0A78" w:rsidRPr="00457DC0" w:rsidRDefault="002C0A78" w:rsidP="00457DC0">
      <w:pPr>
        <w:autoSpaceDE w:val="0"/>
        <w:spacing w:line="360" w:lineRule="auto"/>
        <w:rPr>
          <w:rFonts w:eastAsia="Times New Roman" w:cs="Times New Roman"/>
          <w:b/>
          <w:bCs/>
          <w:sz w:val="22"/>
          <w:szCs w:val="22"/>
        </w:rPr>
      </w:pPr>
      <w:r w:rsidRPr="00457DC0">
        <w:rPr>
          <w:rFonts w:eastAsia="Times New Roman" w:cs="Times New Roman"/>
          <w:b/>
          <w:bCs/>
          <w:sz w:val="22"/>
          <w:szCs w:val="22"/>
        </w:rPr>
        <w:t xml:space="preserve">               </w:t>
      </w:r>
    </w:p>
    <w:p w:rsidR="002C0A78" w:rsidRPr="00C0712E" w:rsidRDefault="002C0A78" w:rsidP="001B17AB">
      <w:pPr>
        <w:pStyle w:val="Akapitzlist1"/>
        <w:numPr>
          <w:ilvl w:val="1"/>
          <w:numId w:val="5"/>
        </w:numPr>
        <w:tabs>
          <w:tab w:val="left" w:pos="851"/>
        </w:tabs>
        <w:autoSpaceDE w:val="0"/>
        <w:spacing w:line="360" w:lineRule="auto"/>
        <w:ind w:left="720" w:hanging="153"/>
        <w:jc w:val="both"/>
        <w:rPr>
          <w:rFonts w:eastAsia="Times New Roman" w:cs="Times New Roman"/>
          <w:sz w:val="22"/>
          <w:szCs w:val="22"/>
        </w:rPr>
      </w:pPr>
      <w:r w:rsidRPr="00C0712E">
        <w:rPr>
          <w:rFonts w:eastAsia="Times New Roman" w:cs="Times New Roman"/>
          <w:sz w:val="22"/>
          <w:szCs w:val="22"/>
        </w:rPr>
        <w:t>dla nieruchomości na której zami</w:t>
      </w:r>
      <w:r w:rsidR="00107D2E">
        <w:rPr>
          <w:rFonts w:eastAsia="Times New Roman" w:cs="Times New Roman"/>
          <w:sz w:val="22"/>
          <w:szCs w:val="22"/>
        </w:rPr>
        <w:t xml:space="preserve">eszkuje od 1 do </w:t>
      </w:r>
      <w:r w:rsidRPr="00C0712E">
        <w:rPr>
          <w:rFonts w:eastAsia="Times New Roman" w:cs="Times New Roman"/>
          <w:sz w:val="22"/>
          <w:szCs w:val="22"/>
        </w:rPr>
        <w:t xml:space="preserve">3 osób </w:t>
      </w:r>
      <w:r w:rsidR="00C0712E" w:rsidRPr="00C0712E">
        <w:rPr>
          <w:rFonts w:eastAsia="Times New Roman" w:cs="Times New Roman"/>
          <w:sz w:val="22"/>
          <w:szCs w:val="22"/>
        </w:rPr>
        <w:t>:</w:t>
      </w:r>
    </w:p>
    <w:p w:rsidR="002C0A78" w:rsidRPr="00457DC0" w:rsidRDefault="002C0A78" w:rsidP="001B17AB">
      <w:pPr>
        <w:pStyle w:val="Akapitzlist1"/>
        <w:numPr>
          <w:ilvl w:val="3"/>
          <w:numId w:val="5"/>
        </w:numPr>
        <w:tabs>
          <w:tab w:val="left" w:pos="1276"/>
          <w:tab w:val="left" w:pos="1985"/>
          <w:tab w:val="left" w:pos="2127"/>
        </w:tabs>
        <w:autoSpaceDE w:val="0"/>
        <w:spacing w:line="360" w:lineRule="auto"/>
        <w:ind w:left="1276" w:hanging="425"/>
        <w:jc w:val="both"/>
        <w:rPr>
          <w:rFonts w:eastAsia="Times New Roman" w:cs="Times New Roman"/>
          <w:sz w:val="22"/>
          <w:szCs w:val="22"/>
        </w:rPr>
      </w:pPr>
      <w:r w:rsidRPr="00457DC0">
        <w:rPr>
          <w:rFonts w:eastAsia="Times New Roman" w:cs="Times New Roman"/>
          <w:sz w:val="22"/>
          <w:szCs w:val="22"/>
        </w:rPr>
        <w:t>jeden   pojemnik    o    pojemności   120</w:t>
      </w:r>
      <w:r w:rsidR="001B17AB">
        <w:rPr>
          <w:rFonts w:eastAsia="Times New Roman" w:cs="Times New Roman"/>
          <w:sz w:val="22"/>
          <w:szCs w:val="22"/>
        </w:rPr>
        <w:t xml:space="preserve"> </w:t>
      </w:r>
      <w:r w:rsidRPr="00457DC0">
        <w:rPr>
          <w:rFonts w:eastAsia="Times New Roman" w:cs="Times New Roman"/>
          <w:sz w:val="22"/>
          <w:szCs w:val="22"/>
        </w:rPr>
        <w:t xml:space="preserve">l  </w:t>
      </w:r>
      <w:r w:rsidR="001B17AB">
        <w:rPr>
          <w:rFonts w:eastAsia="Times New Roman" w:cs="Times New Roman"/>
          <w:sz w:val="22"/>
          <w:szCs w:val="22"/>
        </w:rPr>
        <w:t xml:space="preserve">na </w:t>
      </w:r>
      <w:r w:rsidRPr="00457DC0">
        <w:rPr>
          <w:rFonts w:eastAsia="Times New Roman" w:cs="Times New Roman"/>
          <w:sz w:val="22"/>
          <w:szCs w:val="22"/>
        </w:rPr>
        <w:t xml:space="preserve">zbierane łącznie odpady obejmujące   następujące  </w:t>
      </w:r>
      <w:r w:rsidR="00C739DB">
        <w:rPr>
          <w:rFonts w:eastAsia="Times New Roman" w:cs="Times New Roman"/>
          <w:sz w:val="22"/>
          <w:szCs w:val="22"/>
        </w:rPr>
        <w:t xml:space="preserve">frakcje:    papier, </w:t>
      </w:r>
      <w:r w:rsidR="00F14C88">
        <w:rPr>
          <w:rFonts w:eastAsia="Times New Roman" w:cs="Times New Roman"/>
          <w:sz w:val="22"/>
          <w:szCs w:val="22"/>
        </w:rPr>
        <w:t xml:space="preserve">metal, tworzywa </w:t>
      </w:r>
      <w:r w:rsidRPr="00457DC0">
        <w:rPr>
          <w:rFonts w:eastAsia="Times New Roman" w:cs="Times New Roman"/>
          <w:sz w:val="22"/>
          <w:szCs w:val="22"/>
        </w:rPr>
        <w:t>sztuczne</w:t>
      </w:r>
      <w:r w:rsidR="001B17AB">
        <w:rPr>
          <w:rFonts w:eastAsia="Times New Roman" w:cs="Times New Roman"/>
          <w:sz w:val="22"/>
          <w:szCs w:val="22"/>
        </w:rPr>
        <w:t>,</w:t>
      </w:r>
      <w:r w:rsidRPr="00457DC0">
        <w:rPr>
          <w:rFonts w:eastAsia="Times New Roman" w:cs="Times New Roman"/>
          <w:sz w:val="22"/>
          <w:szCs w:val="22"/>
        </w:rPr>
        <w:t xml:space="preserve">  szkło i opakowania  </w:t>
      </w:r>
      <w:proofErr w:type="spellStart"/>
      <w:r w:rsidRPr="00457DC0">
        <w:rPr>
          <w:rFonts w:eastAsia="Times New Roman" w:cs="Times New Roman"/>
          <w:sz w:val="22"/>
          <w:szCs w:val="22"/>
        </w:rPr>
        <w:t>wielomateriałowe</w:t>
      </w:r>
      <w:proofErr w:type="spellEnd"/>
      <w:r w:rsidR="001B17AB">
        <w:rPr>
          <w:rFonts w:eastAsia="Times New Roman" w:cs="Times New Roman"/>
          <w:sz w:val="22"/>
          <w:szCs w:val="22"/>
        </w:rPr>
        <w:t>,</w:t>
      </w:r>
    </w:p>
    <w:p w:rsidR="002C0A78" w:rsidRPr="00457DC0" w:rsidRDefault="001B17AB" w:rsidP="001B17AB">
      <w:pPr>
        <w:pStyle w:val="Akapitzlist1"/>
        <w:numPr>
          <w:ilvl w:val="3"/>
          <w:numId w:val="5"/>
        </w:numPr>
        <w:tabs>
          <w:tab w:val="left" w:pos="1276"/>
          <w:tab w:val="left" w:pos="1985"/>
          <w:tab w:val="left" w:pos="2127"/>
        </w:tabs>
        <w:autoSpaceDE w:val="0"/>
        <w:spacing w:line="360" w:lineRule="auto"/>
        <w:ind w:left="1276" w:hanging="425"/>
        <w:jc w:val="both"/>
        <w:rPr>
          <w:rFonts w:eastAsia="Times New Roman" w:cs="Times New Roman"/>
          <w:sz w:val="22"/>
          <w:szCs w:val="22"/>
        </w:rPr>
      </w:pPr>
      <w:r>
        <w:rPr>
          <w:rFonts w:eastAsia="Times New Roman" w:cs="Times New Roman"/>
          <w:sz w:val="22"/>
          <w:szCs w:val="22"/>
        </w:rPr>
        <w:t xml:space="preserve"> jeden       pojemnik     </w:t>
      </w:r>
      <w:r w:rsidR="002C0A78" w:rsidRPr="00457DC0">
        <w:rPr>
          <w:rFonts w:eastAsia="Times New Roman" w:cs="Times New Roman"/>
          <w:sz w:val="22"/>
          <w:szCs w:val="22"/>
        </w:rPr>
        <w:t>o        pojemno</w:t>
      </w:r>
      <w:r>
        <w:rPr>
          <w:rFonts w:eastAsia="Times New Roman" w:cs="Times New Roman"/>
          <w:sz w:val="22"/>
          <w:szCs w:val="22"/>
        </w:rPr>
        <w:t xml:space="preserve">ści       120 l   na  odpady  ulegające </w:t>
      </w:r>
      <w:r w:rsidR="002C0A78" w:rsidRPr="00457DC0">
        <w:rPr>
          <w:rFonts w:eastAsia="Times New Roman" w:cs="Times New Roman"/>
          <w:sz w:val="22"/>
          <w:szCs w:val="22"/>
        </w:rPr>
        <w:t>biodegradacji</w:t>
      </w:r>
      <w:r>
        <w:rPr>
          <w:rFonts w:eastAsia="Times New Roman" w:cs="Times New Roman"/>
          <w:sz w:val="22"/>
          <w:szCs w:val="22"/>
        </w:rPr>
        <w:t>.</w:t>
      </w:r>
      <w:r w:rsidR="002C0A78" w:rsidRPr="00457DC0">
        <w:rPr>
          <w:rFonts w:eastAsia="Times New Roman" w:cs="Times New Roman"/>
          <w:sz w:val="22"/>
          <w:szCs w:val="22"/>
        </w:rPr>
        <w:t xml:space="preserve">      </w:t>
      </w:r>
    </w:p>
    <w:p w:rsidR="002C0A78" w:rsidRPr="00C0712E" w:rsidRDefault="002C0A78" w:rsidP="001B17AB">
      <w:pPr>
        <w:pStyle w:val="Akapitzlist1"/>
        <w:numPr>
          <w:ilvl w:val="1"/>
          <w:numId w:val="5"/>
        </w:numPr>
        <w:tabs>
          <w:tab w:val="clear" w:pos="360"/>
          <w:tab w:val="num" w:pos="567"/>
          <w:tab w:val="left" w:pos="851"/>
        </w:tabs>
        <w:autoSpaceDE w:val="0"/>
        <w:spacing w:line="360" w:lineRule="auto"/>
        <w:ind w:left="720" w:hanging="153"/>
        <w:rPr>
          <w:rFonts w:eastAsia="Times New Roman" w:cs="Times New Roman"/>
          <w:sz w:val="22"/>
          <w:szCs w:val="22"/>
        </w:rPr>
      </w:pPr>
      <w:r w:rsidRPr="00C0712E">
        <w:rPr>
          <w:rFonts w:eastAsia="Times New Roman" w:cs="Times New Roman"/>
          <w:sz w:val="22"/>
          <w:szCs w:val="22"/>
        </w:rPr>
        <w:t>dla nieruchomo</w:t>
      </w:r>
      <w:r w:rsidR="00107D2E">
        <w:rPr>
          <w:rFonts w:eastAsia="Times New Roman" w:cs="Times New Roman"/>
          <w:sz w:val="22"/>
          <w:szCs w:val="22"/>
        </w:rPr>
        <w:t>ści na której zamieszkuje od 4 do</w:t>
      </w:r>
      <w:r w:rsidRPr="00C0712E">
        <w:rPr>
          <w:rFonts w:eastAsia="Times New Roman" w:cs="Times New Roman"/>
          <w:sz w:val="22"/>
          <w:szCs w:val="22"/>
        </w:rPr>
        <w:t xml:space="preserve"> 6 osób </w:t>
      </w:r>
      <w:r w:rsidR="00C0712E" w:rsidRPr="00C0712E">
        <w:rPr>
          <w:rFonts w:eastAsia="Times New Roman" w:cs="Times New Roman"/>
          <w:sz w:val="22"/>
          <w:szCs w:val="22"/>
        </w:rPr>
        <w:t>:</w:t>
      </w:r>
    </w:p>
    <w:p w:rsidR="002C0A78" w:rsidRPr="00C0712E" w:rsidRDefault="002C0A78" w:rsidP="00C0712E">
      <w:pPr>
        <w:pStyle w:val="Akapitzlist1"/>
        <w:numPr>
          <w:ilvl w:val="3"/>
          <w:numId w:val="5"/>
        </w:numPr>
        <w:tabs>
          <w:tab w:val="left" w:pos="851"/>
          <w:tab w:val="left" w:pos="1276"/>
        </w:tabs>
        <w:autoSpaceDE w:val="0"/>
        <w:spacing w:line="360" w:lineRule="auto"/>
        <w:ind w:left="720" w:firstLine="131"/>
        <w:jc w:val="both"/>
        <w:rPr>
          <w:rFonts w:eastAsia="Times New Roman" w:cs="Times New Roman"/>
          <w:sz w:val="22"/>
          <w:szCs w:val="22"/>
        </w:rPr>
      </w:pPr>
      <w:r w:rsidRPr="00457DC0">
        <w:rPr>
          <w:rFonts w:eastAsia="Times New Roman" w:cs="Times New Roman"/>
          <w:sz w:val="22"/>
          <w:szCs w:val="22"/>
        </w:rPr>
        <w:t>jeden     pojemnik     o       pojemności      240</w:t>
      </w:r>
      <w:r w:rsidR="001B17AB">
        <w:rPr>
          <w:rFonts w:eastAsia="Times New Roman" w:cs="Times New Roman"/>
          <w:sz w:val="22"/>
          <w:szCs w:val="22"/>
        </w:rPr>
        <w:t xml:space="preserve"> </w:t>
      </w:r>
      <w:r w:rsidRPr="00457DC0">
        <w:rPr>
          <w:rFonts w:eastAsia="Times New Roman" w:cs="Times New Roman"/>
          <w:sz w:val="22"/>
          <w:szCs w:val="22"/>
        </w:rPr>
        <w:t xml:space="preserve">l     </w:t>
      </w:r>
      <w:r w:rsidRPr="00C0712E">
        <w:rPr>
          <w:rFonts w:eastAsia="Times New Roman" w:cs="Times New Roman"/>
          <w:sz w:val="22"/>
          <w:szCs w:val="22"/>
        </w:rPr>
        <w:t xml:space="preserve">na   zbierane  łącznie  odpady  </w:t>
      </w:r>
    </w:p>
    <w:p w:rsidR="002C0A78" w:rsidRPr="00457DC0" w:rsidRDefault="002C0A78" w:rsidP="00C0712E">
      <w:pPr>
        <w:pStyle w:val="Akapitzlist1"/>
        <w:tabs>
          <w:tab w:val="left" w:pos="1276"/>
        </w:tabs>
        <w:autoSpaceDE w:val="0"/>
        <w:spacing w:line="360" w:lineRule="auto"/>
        <w:ind w:left="360" w:firstLine="916"/>
        <w:jc w:val="both"/>
        <w:rPr>
          <w:rFonts w:eastAsia="Times New Roman" w:cs="Times New Roman"/>
          <w:sz w:val="22"/>
          <w:szCs w:val="22"/>
        </w:rPr>
      </w:pPr>
      <w:r w:rsidRPr="00457DC0">
        <w:rPr>
          <w:rFonts w:eastAsia="Times New Roman" w:cs="Times New Roman"/>
          <w:sz w:val="22"/>
          <w:szCs w:val="22"/>
        </w:rPr>
        <w:t xml:space="preserve">obejmujące     następujące       frakcje:    papier,    metal,    tworzywa    sztuczne ,   szkło     </w:t>
      </w:r>
    </w:p>
    <w:p w:rsidR="002C0A78" w:rsidRPr="00457DC0" w:rsidRDefault="002C0A78" w:rsidP="00C0712E">
      <w:pPr>
        <w:pStyle w:val="Akapitzlist1"/>
        <w:tabs>
          <w:tab w:val="left" w:pos="1276"/>
        </w:tabs>
        <w:autoSpaceDE w:val="0"/>
        <w:spacing w:line="360" w:lineRule="auto"/>
        <w:ind w:left="360" w:firstLine="916"/>
        <w:jc w:val="both"/>
        <w:rPr>
          <w:rFonts w:eastAsia="Times New Roman" w:cs="Times New Roman"/>
          <w:sz w:val="22"/>
          <w:szCs w:val="22"/>
        </w:rPr>
      </w:pPr>
      <w:r w:rsidRPr="00457DC0">
        <w:rPr>
          <w:rFonts w:eastAsia="Times New Roman" w:cs="Times New Roman"/>
          <w:sz w:val="22"/>
          <w:szCs w:val="22"/>
        </w:rPr>
        <w:lastRenderedPageBreak/>
        <w:t xml:space="preserve"> i   opakowania   </w:t>
      </w:r>
      <w:proofErr w:type="spellStart"/>
      <w:r w:rsidRPr="00457DC0">
        <w:rPr>
          <w:rFonts w:eastAsia="Times New Roman" w:cs="Times New Roman"/>
          <w:sz w:val="22"/>
          <w:szCs w:val="22"/>
        </w:rPr>
        <w:t>wielomateriałowe</w:t>
      </w:r>
      <w:proofErr w:type="spellEnd"/>
      <w:r w:rsidR="00C0712E">
        <w:rPr>
          <w:rFonts w:eastAsia="Times New Roman" w:cs="Times New Roman"/>
          <w:sz w:val="22"/>
          <w:szCs w:val="22"/>
        </w:rPr>
        <w:t>,</w:t>
      </w:r>
    </w:p>
    <w:p w:rsidR="002C0A78" w:rsidRPr="00C0712E" w:rsidRDefault="002C0A78" w:rsidP="00C0712E">
      <w:pPr>
        <w:pStyle w:val="Akapitzlist1"/>
        <w:numPr>
          <w:ilvl w:val="3"/>
          <w:numId w:val="5"/>
        </w:numPr>
        <w:tabs>
          <w:tab w:val="left" w:pos="1276"/>
        </w:tabs>
        <w:autoSpaceDE w:val="0"/>
        <w:spacing w:line="360" w:lineRule="auto"/>
        <w:ind w:left="720" w:firstLine="131"/>
        <w:jc w:val="both"/>
        <w:rPr>
          <w:rFonts w:eastAsia="Times New Roman" w:cs="Times New Roman"/>
          <w:sz w:val="22"/>
          <w:szCs w:val="22"/>
        </w:rPr>
      </w:pPr>
      <w:r w:rsidRPr="00457DC0">
        <w:rPr>
          <w:rFonts w:eastAsia="Times New Roman" w:cs="Times New Roman"/>
          <w:sz w:val="22"/>
          <w:szCs w:val="22"/>
        </w:rPr>
        <w:t xml:space="preserve">jeden      pojemnik      o     pojemności    </w:t>
      </w:r>
      <w:r w:rsidRPr="00C0712E">
        <w:rPr>
          <w:rFonts w:eastAsia="Times New Roman" w:cs="Times New Roman"/>
          <w:sz w:val="22"/>
          <w:szCs w:val="22"/>
        </w:rPr>
        <w:t>120</w:t>
      </w:r>
      <w:r w:rsidR="00C0712E">
        <w:rPr>
          <w:rFonts w:eastAsia="Times New Roman" w:cs="Times New Roman"/>
          <w:sz w:val="22"/>
          <w:szCs w:val="22"/>
        </w:rPr>
        <w:t xml:space="preserve"> </w:t>
      </w:r>
      <w:r w:rsidRPr="00C0712E">
        <w:rPr>
          <w:rFonts w:eastAsia="Times New Roman" w:cs="Times New Roman"/>
          <w:sz w:val="22"/>
          <w:szCs w:val="22"/>
        </w:rPr>
        <w:t xml:space="preserve">l  na odpady ulegające   biodegradacji      </w:t>
      </w:r>
    </w:p>
    <w:p w:rsidR="002C0A78" w:rsidRPr="00C0712E" w:rsidRDefault="002C0A78" w:rsidP="00C0712E">
      <w:pPr>
        <w:pStyle w:val="Akapitzlist1"/>
        <w:numPr>
          <w:ilvl w:val="1"/>
          <w:numId w:val="5"/>
        </w:numPr>
        <w:tabs>
          <w:tab w:val="left" w:pos="851"/>
        </w:tabs>
        <w:autoSpaceDE w:val="0"/>
        <w:spacing w:line="360" w:lineRule="auto"/>
        <w:ind w:left="720" w:hanging="153"/>
        <w:jc w:val="both"/>
        <w:rPr>
          <w:rFonts w:eastAsia="Times New Roman" w:cs="Times New Roman"/>
          <w:sz w:val="22"/>
          <w:szCs w:val="22"/>
        </w:rPr>
      </w:pPr>
      <w:r w:rsidRPr="00C0712E">
        <w:rPr>
          <w:rFonts w:eastAsia="Times New Roman" w:cs="Times New Roman"/>
          <w:sz w:val="22"/>
          <w:szCs w:val="22"/>
        </w:rPr>
        <w:t xml:space="preserve">dla nieruchomości na której zamieszkuje </w:t>
      </w:r>
      <w:r w:rsidR="00F14C88">
        <w:rPr>
          <w:rFonts w:eastAsia="Times New Roman" w:cs="Times New Roman"/>
          <w:sz w:val="22"/>
          <w:szCs w:val="22"/>
        </w:rPr>
        <w:t xml:space="preserve">od 7 do </w:t>
      </w:r>
      <w:r w:rsidR="00C0712E" w:rsidRPr="00C0712E">
        <w:rPr>
          <w:rFonts w:eastAsia="Times New Roman" w:cs="Times New Roman"/>
          <w:sz w:val="22"/>
          <w:szCs w:val="22"/>
        </w:rPr>
        <w:t>15 osób :</w:t>
      </w:r>
    </w:p>
    <w:p w:rsidR="002C0A78" w:rsidRPr="00457DC0" w:rsidRDefault="002C0A78" w:rsidP="00457DC0">
      <w:pPr>
        <w:pStyle w:val="Akapitzlist1"/>
        <w:numPr>
          <w:ilvl w:val="3"/>
          <w:numId w:val="5"/>
        </w:numPr>
        <w:tabs>
          <w:tab w:val="left" w:pos="1276"/>
        </w:tabs>
        <w:autoSpaceDE w:val="0"/>
        <w:spacing w:line="360" w:lineRule="auto"/>
        <w:ind w:left="1276" w:hanging="425"/>
        <w:jc w:val="both"/>
        <w:rPr>
          <w:rFonts w:eastAsia="Times New Roman" w:cs="Times New Roman"/>
          <w:sz w:val="22"/>
          <w:szCs w:val="22"/>
        </w:rPr>
      </w:pPr>
      <w:r w:rsidRPr="00457DC0">
        <w:rPr>
          <w:rFonts w:eastAsia="Times New Roman" w:cs="Times New Roman"/>
          <w:sz w:val="22"/>
          <w:szCs w:val="22"/>
        </w:rPr>
        <w:t>jeden  pojemnik  o  pojemności   360</w:t>
      </w:r>
      <w:r w:rsidR="00C0712E">
        <w:rPr>
          <w:rFonts w:eastAsia="Times New Roman" w:cs="Times New Roman"/>
          <w:sz w:val="22"/>
          <w:szCs w:val="22"/>
        </w:rPr>
        <w:t xml:space="preserve"> </w:t>
      </w:r>
      <w:r w:rsidRPr="00457DC0">
        <w:rPr>
          <w:rFonts w:eastAsia="Times New Roman" w:cs="Times New Roman"/>
          <w:sz w:val="22"/>
          <w:szCs w:val="22"/>
        </w:rPr>
        <w:t>l na zbierane łącznie odpady obejmujące następujące</w:t>
      </w:r>
      <w:r w:rsidRPr="00457DC0">
        <w:rPr>
          <w:rFonts w:eastAsia="Times New Roman" w:cs="Times New Roman"/>
          <w:b/>
          <w:bCs/>
          <w:sz w:val="22"/>
          <w:szCs w:val="22"/>
        </w:rPr>
        <w:t xml:space="preserve"> </w:t>
      </w:r>
      <w:r w:rsidRPr="00457DC0">
        <w:rPr>
          <w:rFonts w:eastAsia="Times New Roman" w:cs="Times New Roman"/>
          <w:sz w:val="22"/>
          <w:szCs w:val="22"/>
        </w:rPr>
        <w:t>frakcje:   papier,</w:t>
      </w:r>
      <w:r w:rsidR="004F6C0E">
        <w:rPr>
          <w:rFonts w:eastAsia="Times New Roman" w:cs="Times New Roman"/>
          <w:sz w:val="22"/>
          <w:szCs w:val="22"/>
        </w:rPr>
        <w:t xml:space="preserve">   metal,   tworzywa   sztuczne</w:t>
      </w:r>
      <w:r w:rsidRPr="00457DC0">
        <w:rPr>
          <w:rFonts w:eastAsia="Times New Roman" w:cs="Times New Roman"/>
          <w:sz w:val="22"/>
          <w:szCs w:val="22"/>
        </w:rPr>
        <w:t xml:space="preserve">, szkło  i  opakowania  </w:t>
      </w:r>
      <w:proofErr w:type="spellStart"/>
      <w:r w:rsidRPr="00457DC0">
        <w:rPr>
          <w:rFonts w:eastAsia="Times New Roman" w:cs="Times New Roman"/>
          <w:sz w:val="22"/>
          <w:szCs w:val="22"/>
        </w:rPr>
        <w:t>wielomateriałowe</w:t>
      </w:r>
      <w:proofErr w:type="spellEnd"/>
      <w:r w:rsidR="00C0712E">
        <w:rPr>
          <w:rFonts w:eastAsia="Times New Roman" w:cs="Times New Roman"/>
          <w:sz w:val="22"/>
          <w:szCs w:val="22"/>
        </w:rPr>
        <w:t>,</w:t>
      </w:r>
    </w:p>
    <w:p w:rsidR="00C0712E" w:rsidRDefault="002C0A78" w:rsidP="00C0712E">
      <w:pPr>
        <w:pStyle w:val="Akapitzlist1"/>
        <w:numPr>
          <w:ilvl w:val="3"/>
          <w:numId w:val="5"/>
        </w:numPr>
        <w:tabs>
          <w:tab w:val="left" w:pos="1276"/>
        </w:tabs>
        <w:autoSpaceDE w:val="0"/>
        <w:spacing w:line="360" w:lineRule="auto"/>
        <w:ind w:left="720" w:firstLine="131"/>
        <w:jc w:val="both"/>
        <w:rPr>
          <w:rFonts w:eastAsia="Times New Roman" w:cs="Times New Roman"/>
          <w:sz w:val="22"/>
          <w:szCs w:val="22"/>
        </w:rPr>
      </w:pPr>
      <w:r w:rsidRPr="00457DC0">
        <w:rPr>
          <w:rFonts w:eastAsia="Times New Roman" w:cs="Times New Roman"/>
          <w:sz w:val="22"/>
          <w:szCs w:val="22"/>
        </w:rPr>
        <w:t xml:space="preserve">jeden     pojemnik     o     pojemności </w:t>
      </w:r>
      <w:r w:rsidR="00C0712E">
        <w:rPr>
          <w:rFonts w:eastAsia="Times New Roman" w:cs="Times New Roman"/>
          <w:sz w:val="22"/>
          <w:szCs w:val="22"/>
        </w:rPr>
        <w:t xml:space="preserve"> </w:t>
      </w:r>
      <w:r w:rsidRPr="00C0712E">
        <w:rPr>
          <w:rFonts w:eastAsia="Times New Roman" w:cs="Times New Roman"/>
          <w:sz w:val="22"/>
          <w:szCs w:val="22"/>
        </w:rPr>
        <w:t>o     pojemności   120</w:t>
      </w:r>
      <w:r w:rsidR="00C0712E">
        <w:rPr>
          <w:rFonts w:eastAsia="Times New Roman" w:cs="Times New Roman"/>
          <w:sz w:val="22"/>
          <w:szCs w:val="22"/>
        </w:rPr>
        <w:t xml:space="preserve"> </w:t>
      </w:r>
      <w:r w:rsidRPr="00C0712E">
        <w:rPr>
          <w:rFonts w:eastAsia="Times New Roman" w:cs="Times New Roman"/>
          <w:sz w:val="22"/>
          <w:szCs w:val="22"/>
        </w:rPr>
        <w:t xml:space="preserve">l  na odpady ulegające  </w:t>
      </w:r>
      <w:r w:rsidR="00C0712E">
        <w:rPr>
          <w:rFonts w:eastAsia="Times New Roman" w:cs="Times New Roman"/>
          <w:sz w:val="22"/>
          <w:szCs w:val="22"/>
        </w:rPr>
        <w:tab/>
      </w:r>
      <w:r w:rsidRPr="00C0712E">
        <w:rPr>
          <w:rFonts w:eastAsia="Times New Roman" w:cs="Times New Roman"/>
          <w:sz w:val="22"/>
          <w:szCs w:val="22"/>
        </w:rPr>
        <w:t>biodegradacji</w:t>
      </w:r>
      <w:r w:rsidR="00C0712E">
        <w:rPr>
          <w:rFonts w:eastAsia="Times New Roman" w:cs="Times New Roman"/>
          <w:sz w:val="22"/>
          <w:szCs w:val="22"/>
        </w:rPr>
        <w:t>.</w:t>
      </w:r>
    </w:p>
    <w:p w:rsidR="00C0712E" w:rsidRPr="00C0712E" w:rsidRDefault="00C0712E" w:rsidP="00C0712E">
      <w:pPr>
        <w:pStyle w:val="Akapitzlist1"/>
        <w:numPr>
          <w:ilvl w:val="1"/>
          <w:numId w:val="5"/>
        </w:numPr>
        <w:tabs>
          <w:tab w:val="left" w:pos="851"/>
        </w:tabs>
        <w:autoSpaceDE w:val="0"/>
        <w:spacing w:line="360" w:lineRule="auto"/>
        <w:ind w:left="720" w:hanging="153"/>
        <w:jc w:val="both"/>
        <w:rPr>
          <w:rFonts w:eastAsia="Times New Roman" w:cs="Times New Roman"/>
          <w:sz w:val="22"/>
          <w:szCs w:val="22"/>
        </w:rPr>
      </w:pPr>
      <w:r w:rsidRPr="00C0712E">
        <w:rPr>
          <w:rFonts w:eastAsia="Times New Roman" w:cs="Times New Roman"/>
          <w:sz w:val="22"/>
          <w:szCs w:val="22"/>
        </w:rPr>
        <w:t>dla nieruchomości na której zamieszkuje</w:t>
      </w:r>
      <w:r w:rsidR="00F14C88">
        <w:rPr>
          <w:rFonts w:eastAsia="Times New Roman" w:cs="Times New Roman"/>
          <w:sz w:val="22"/>
          <w:szCs w:val="22"/>
        </w:rPr>
        <w:t xml:space="preserve"> od 16 do </w:t>
      </w:r>
      <w:r w:rsidRPr="00C0712E">
        <w:rPr>
          <w:rFonts w:eastAsia="Times New Roman" w:cs="Times New Roman"/>
          <w:sz w:val="22"/>
          <w:szCs w:val="22"/>
        </w:rPr>
        <w:t>30 osób :</w:t>
      </w:r>
    </w:p>
    <w:p w:rsidR="00F14C88" w:rsidRDefault="00C0712E" w:rsidP="00F14C88">
      <w:pPr>
        <w:pStyle w:val="Akapitzlist1"/>
        <w:tabs>
          <w:tab w:val="left" w:pos="1134"/>
        </w:tabs>
        <w:autoSpaceDE w:val="0"/>
        <w:spacing w:line="360" w:lineRule="auto"/>
        <w:ind w:left="851"/>
        <w:jc w:val="both"/>
        <w:rPr>
          <w:rFonts w:eastAsia="Times New Roman" w:cs="Times New Roman"/>
          <w:sz w:val="22"/>
          <w:szCs w:val="22"/>
        </w:rPr>
      </w:pPr>
      <w:r w:rsidRPr="0095065E">
        <w:rPr>
          <w:rFonts w:eastAsia="Times New Roman" w:cs="Times New Roman"/>
          <w:sz w:val="22"/>
          <w:szCs w:val="22"/>
        </w:rPr>
        <w:t xml:space="preserve">a)  </w:t>
      </w:r>
      <w:r w:rsidR="00B6279E">
        <w:rPr>
          <w:rFonts w:eastAsia="Times New Roman" w:cs="Times New Roman"/>
          <w:sz w:val="22"/>
          <w:szCs w:val="22"/>
        </w:rPr>
        <w:t xml:space="preserve">jeden </w:t>
      </w:r>
      <w:r w:rsidRPr="0095065E">
        <w:rPr>
          <w:rFonts w:eastAsia="Times New Roman" w:cs="Times New Roman"/>
          <w:sz w:val="22"/>
          <w:szCs w:val="22"/>
        </w:rPr>
        <w:t>pojemniki o pojemności 1100 l na zbierane łącznie odpady obejmujące następujące</w:t>
      </w:r>
      <w:r w:rsidRPr="0095065E">
        <w:rPr>
          <w:rFonts w:eastAsia="Times New Roman" w:cs="Times New Roman"/>
          <w:b/>
          <w:bCs/>
          <w:sz w:val="22"/>
          <w:szCs w:val="22"/>
        </w:rPr>
        <w:t xml:space="preserve"> </w:t>
      </w:r>
      <w:r w:rsidRPr="0095065E">
        <w:rPr>
          <w:rFonts w:eastAsia="Times New Roman" w:cs="Times New Roman"/>
          <w:b/>
          <w:bCs/>
          <w:sz w:val="22"/>
          <w:szCs w:val="22"/>
        </w:rPr>
        <w:tab/>
      </w:r>
      <w:r w:rsidRPr="0095065E">
        <w:rPr>
          <w:rFonts w:eastAsia="Times New Roman" w:cs="Times New Roman"/>
          <w:sz w:val="22"/>
          <w:szCs w:val="22"/>
        </w:rPr>
        <w:t>frakcje:   papier,</w:t>
      </w:r>
      <w:r w:rsidR="00F14C88">
        <w:rPr>
          <w:rFonts w:eastAsia="Times New Roman" w:cs="Times New Roman"/>
          <w:sz w:val="22"/>
          <w:szCs w:val="22"/>
        </w:rPr>
        <w:t xml:space="preserve">   metal,   tworzywa   sztuczne, szkło  i  opakowania  </w:t>
      </w:r>
      <w:r w:rsidR="00F14C88">
        <w:rPr>
          <w:rFonts w:eastAsia="Times New Roman" w:cs="Times New Roman"/>
          <w:sz w:val="22"/>
          <w:szCs w:val="22"/>
        </w:rPr>
        <w:tab/>
        <w:t xml:space="preserve">   </w:t>
      </w:r>
      <w:r w:rsidR="00F14C88">
        <w:rPr>
          <w:rFonts w:eastAsia="Times New Roman" w:cs="Times New Roman"/>
          <w:sz w:val="22"/>
          <w:szCs w:val="22"/>
        </w:rPr>
        <w:tab/>
      </w:r>
      <w:proofErr w:type="spellStart"/>
      <w:r w:rsidRPr="0095065E">
        <w:rPr>
          <w:rFonts w:eastAsia="Times New Roman" w:cs="Times New Roman"/>
          <w:sz w:val="22"/>
          <w:szCs w:val="22"/>
        </w:rPr>
        <w:t>wielomateriałowe</w:t>
      </w:r>
      <w:proofErr w:type="spellEnd"/>
      <w:r w:rsidRPr="0095065E">
        <w:rPr>
          <w:rFonts w:eastAsia="Times New Roman" w:cs="Times New Roman"/>
          <w:sz w:val="22"/>
          <w:szCs w:val="22"/>
        </w:rPr>
        <w:t xml:space="preserve">, </w:t>
      </w:r>
      <w:r w:rsidR="00C838C7" w:rsidRPr="00F14C88">
        <w:rPr>
          <w:rFonts w:eastAsia="Times New Roman" w:cs="Times New Roman"/>
          <w:sz w:val="22"/>
          <w:szCs w:val="22"/>
        </w:rPr>
        <w:t>przyjmując na każde następne 15 osób</w:t>
      </w:r>
      <w:r w:rsidR="00B6279E">
        <w:rPr>
          <w:rFonts w:eastAsia="Times New Roman" w:cs="Times New Roman"/>
          <w:sz w:val="22"/>
          <w:szCs w:val="22"/>
        </w:rPr>
        <w:t xml:space="preserve"> jeden</w:t>
      </w:r>
      <w:r w:rsidR="00C838C7" w:rsidRPr="00F14C88">
        <w:rPr>
          <w:rFonts w:eastAsia="Times New Roman" w:cs="Times New Roman"/>
          <w:sz w:val="22"/>
          <w:szCs w:val="22"/>
        </w:rPr>
        <w:t xml:space="preserve"> </w:t>
      </w:r>
      <w:r w:rsidR="00B6279E">
        <w:rPr>
          <w:rFonts w:eastAsia="Times New Roman" w:cs="Times New Roman"/>
          <w:sz w:val="22"/>
          <w:szCs w:val="22"/>
        </w:rPr>
        <w:t>pojemnik</w:t>
      </w:r>
      <w:r w:rsidR="006868D9">
        <w:rPr>
          <w:rFonts w:eastAsia="Times New Roman" w:cs="Times New Roman"/>
          <w:sz w:val="22"/>
          <w:szCs w:val="22"/>
        </w:rPr>
        <w:t xml:space="preserve"> o pojemności </w:t>
      </w:r>
      <w:r w:rsidR="006868D9">
        <w:rPr>
          <w:rFonts w:eastAsia="Times New Roman" w:cs="Times New Roman"/>
          <w:sz w:val="22"/>
          <w:szCs w:val="22"/>
        </w:rPr>
        <w:tab/>
        <w:t>1100</w:t>
      </w:r>
      <w:r w:rsidR="00C838C7" w:rsidRPr="00F14C88">
        <w:rPr>
          <w:rFonts w:eastAsia="Times New Roman" w:cs="Times New Roman"/>
          <w:sz w:val="22"/>
          <w:szCs w:val="22"/>
        </w:rPr>
        <w:t>l.</w:t>
      </w:r>
    </w:p>
    <w:p w:rsidR="00C0712E" w:rsidRPr="0095065E" w:rsidRDefault="00C0712E" w:rsidP="00F14C88">
      <w:pPr>
        <w:pStyle w:val="Akapitzlist1"/>
        <w:tabs>
          <w:tab w:val="left" w:pos="1134"/>
        </w:tabs>
        <w:autoSpaceDE w:val="0"/>
        <w:spacing w:line="360" w:lineRule="auto"/>
        <w:ind w:left="851"/>
        <w:jc w:val="both"/>
        <w:rPr>
          <w:rFonts w:eastAsia="Times New Roman" w:cs="Times New Roman"/>
          <w:sz w:val="22"/>
          <w:szCs w:val="22"/>
        </w:rPr>
      </w:pPr>
      <w:r w:rsidRPr="0095065E">
        <w:rPr>
          <w:rFonts w:eastAsia="Times New Roman" w:cs="Times New Roman"/>
          <w:sz w:val="22"/>
          <w:szCs w:val="22"/>
        </w:rPr>
        <w:t>b) jeden     pojemnik     o     pojemności  1100 l  na odpady</w:t>
      </w:r>
      <w:r w:rsidR="00F14C88">
        <w:rPr>
          <w:rFonts w:eastAsia="Times New Roman" w:cs="Times New Roman"/>
          <w:sz w:val="22"/>
          <w:szCs w:val="22"/>
        </w:rPr>
        <w:t xml:space="preserve"> ulegające </w:t>
      </w:r>
      <w:r w:rsidR="00C838C7">
        <w:rPr>
          <w:rFonts w:eastAsia="Times New Roman" w:cs="Times New Roman"/>
          <w:sz w:val="22"/>
          <w:szCs w:val="22"/>
        </w:rPr>
        <w:tab/>
        <w:t>biodegradacji,</w:t>
      </w:r>
      <w:r w:rsidR="00F14C88">
        <w:rPr>
          <w:rFonts w:eastAsia="Times New Roman" w:cs="Times New Roman"/>
          <w:color w:val="FF0000"/>
          <w:sz w:val="22"/>
          <w:szCs w:val="22"/>
        </w:rPr>
        <w:t xml:space="preserve"> </w:t>
      </w:r>
      <w:r w:rsidR="00F14C88">
        <w:rPr>
          <w:rFonts w:eastAsia="Times New Roman" w:cs="Times New Roman"/>
          <w:color w:val="FF0000"/>
          <w:sz w:val="22"/>
          <w:szCs w:val="22"/>
        </w:rPr>
        <w:tab/>
      </w:r>
      <w:r w:rsidR="00C838C7" w:rsidRPr="00F14C88">
        <w:rPr>
          <w:rFonts w:eastAsia="Times New Roman" w:cs="Times New Roman"/>
          <w:sz w:val="22"/>
          <w:szCs w:val="22"/>
        </w:rPr>
        <w:t>przyjmując na każde następne 15 osób jeden pojemnik o pojemności 1100 l.</w:t>
      </w:r>
    </w:p>
    <w:p w:rsidR="00C0712E" w:rsidRPr="00C0712E" w:rsidRDefault="00C0712E" w:rsidP="00C0712E">
      <w:pPr>
        <w:pStyle w:val="Akapitzlist1"/>
        <w:tabs>
          <w:tab w:val="left" w:pos="851"/>
          <w:tab w:val="left" w:pos="1134"/>
        </w:tabs>
        <w:autoSpaceDE w:val="0"/>
        <w:spacing w:line="360" w:lineRule="auto"/>
        <w:ind w:left="851"/>
        <w:jc w:val="both"/>
        <w:rPr>
          <w:rFonts w:eastAsia="Times New Roman" w:cs="Times New Roman"/>
          <w:sz w:val="22"/>
          <w:szCs w:val="22"/>
        </w:rPr>
      </w:pPr>
    </w:p>
    <w:p w:rsidR="002C0A78" w:rsidRPr="00457DC0" w:rsidRDefault="0095065E" w:rsidP="00457DC0">
      <w:pPr>
        <w:tabs>
          <w:tab w:val="left" w:pos="709"/>
        </w:tabs>
        <w:autoSpaceDE w:val="0"/>
        <w:spacing w:line="360" w:lineRule="auto"/>
        <w:jc w:val="center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 w:cs="Times New Roman"/>
          <w:b/>
          <w:bCs/>
          <w:sz w:val="22"/>
          <w:szCs w:val="22"/>
        </w:rPr>
        <w:t>§ 10</w:t>
      </w:r>
      <w:r w:rsidR="002C0A78" w:rsidRPr="00457DC0">
        <w:rPr>
          <w:rFonts w:eastAsia="Times New Roman" w:cs="Times New Roman"/>
          <w:b/>
          <w:bCs/>
          <w:sz w:val="22"/>
          <w:szCs w:val="22"/>
        </w:rPr>
        <w:t>.</w:t>
      </w:r>
    </w:p>
    <w:p w:rsidR="002C0A78" w:rsidRPr="00457DC0" w:rsidRDefault="002C0A78" w:rsidP="00457DC0">
      <w:pPr>
        <w:pStyle w:val="Akapitzlist1"/>
        <w:numPr>
          <w:ilvl w:val="0"/>
          <w:numId w:val="11"/>
        </w:numPr>
        <w:autoSpaceDE w:val="0"/>
        <w:spacing w:line="360" w:lineRule="auto"/>
        <w:ind w:left="426" w:hanging="426"/>
        <w:jc w:val="both"/>
        <w:rPr>
          <w:rFonts w:eastAsia="Times New Roman" w:cs="Times New Roman"/>
          <w:sz w:val="22"/>
          <w:szCs w:val="22"/>
        </w:rPr>
      </w:pPr>
      <w:r w:rsidRPr="00457DC0">
        <w:rPr>
          <w:rFonts w:eastAsia="Times New Roman" w:cs="Times New Roman"/>
          <w:sz w:val="22"/>
          <w:szCs w:val="22"/>
        </w:rPr>
        <w:t>Pojemniki winny być ustawione w granicach nieruchomości z zachowaniem warunków określonych w rozporządzeniu Ministra Infrastruktury z dnia 12 kwietnia 2002 r. w sprawie warunków technicznych, jakim powinny odpowiadać budy</w:t>
      </w:r>
      <w:r w:rsidR="00E06AF9">
        <w:rPr>
          <w:rFonts w:eastAsia="Times New Roman" w:cs="Times New Roman"/>
          <w:sz w:val="22"/>
          <w:szCs w:val="22"/>
        </w:rPr>
        <w:t xml:space="preserve">nki i ich usytuowanie (Dz. U. </w:t>
      </w:r>
      <w:r w:rsidRPr="00457DC0">
        <w:rPr>
          <w:rFonts w:eastAsia="Times New Roman" w:cs="Times New Roman"/>
          <w:sz w:val="22"/>
          <w:szCs w:val="22"/>
        </w:rPr>
        <w:t>z 2002 r. Nr 75 poz. 690), na równej nawierzchni, w miarę możliwości utwardzonej, zabezpieczonej przed zbieraniem się wody i błota.</w:t>
      </w:r>
    </w:p>
    <w:p w:rsidR="002C0A78" w:rsidRPr="00457DC0" w:rsidRDefault="002C0A78" w:rsidP="00457DC0">
      <w:pPr>
        <w:pStyle w:val="Akapitzlist1"/>
        <w:numPr>
          <w:ilvl w:val="0"/>
          <w:numId w:val="11"/>
        </w:numPr>
        <w:autoSpaceDE w:val="0"/>
        <w:spacing w:line="360" w:lineRule="auto"/>
        <w:ind w:left="426" w:hanging="426"/>
        <w:jc w:val="both"/>
        <w:rPr>
          <w:rFonts w:eastAsia="Times New Roman" w:cs="Times New Roman"/>
          <w:sz w:val="22"/>
          <w:szCs w:val="22"/>
        </w:rPr>
      </w:pPr>
      <w:r w:rsidRPr="00457DC0">
        <w:rPr>
          <w:rFonts w:eastAsia="Times New Roman" w:cs="Times New Roman"/>
          <w:sz w:val="22"/>
          <w:szCs w:val="22"/>
        </w:rPr>
        <w:t>Miejsce ustawienia pojemników właściciel nieruchomości jest obowiązany utrzymywać</w:t>
      </w:r>
      <w:r w:rsidRPr="00457DC0">
        <w:rPr>
          <w:rFonts w:eastAsia="Times New Roman" w:cs="Times New Roman"/>
          <w:sz w:val="22"/>
          <w:szCs w:val="22"/>
        </w:rPr>
        <w:br/>
        <w:t xml:space="preserve">w czystości i porządku. </w:t>
      </w:r>
    </w:p>
    <w:p w:rsidR="002C0A78" w:rsidRPr="00457DC0" w:rsidRDefault="002C0A78" w:rsidP="00457DC0">
      <w:pPr>
        <w:pStyle w:val="Akapitzlist1"/>
        <w:autoSpaceDE w:val="0"/>
        <w:spacing w:line="360" w:lineRule="auto"/>
        <w:ind w:left="0"/>
        <w:jc w:val="both"/>
        <w:rPr>
          <w:rFonts w:eastAsia="Times New Roman" w:cs="Times New Roman"/>
          <w:sz w:val="22"/>
          <w:szCs w:val="22"/>
        </w:rPr>
      </w:pPr>
    </w:p>
    <w:p w:rsidR="002C0A78" w:rsidRPr="00457DC0" w:rsidRDefault="0095065E" w:rsidP="00457DC0">
      <w:pPr>
        <w:autoSpaceDE w:val="0"/>
        <w:spacing w:line="360" w:lineRule="auto"/>
        <w:jc w:val="center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 w:cs="Times New Roman"/>
          <w:b/>
          <w:bCs/>
          <w:sz w:val="22"/>
          <w:szCs w:val="22"/>
        </w:rPr>
        <w:t>§ 11</w:t>
      </w:r>
      <w:r w:rsidR="002C0A78" w:rsidRPr="00457DC0">
        <w:rPr>
          <w:rFonts w:eastAsia="Times New Roman" w:cs="Times New Roman"/>
          <w:b/>
          <w:bCs/>
          <w:sz w:val="22"/>
          <w:szCs w:val="22"/>
        </w:rPr>
        <w:t>.</w:t>
      </w:r>
    </w:p>
    <w:p w:rsidR="002C0A78" w:rsidRPr="00457DC0" w:rsidRDefault="002C0A78" w:rsidP="00457DC0">
      <w:pPr>
        <w:pStyle w:val="Akapitzlist1"/>
        <w:numPr>
          <w:ilvl w:val="0"/>
          <w:numId w:val="7"/>
        </w:numPr>
        <w:autoSpaceDE w:val="0"/>
        <w:spacing w:line="360" w:lineRule="auto"/>
        <w:ind w:left="426" w:hanging="426"/>
        <w:jc w:val="both"/>
        <w:rPr>
          <w:rFonts w:eastAsia="Times New Roman" w:cs="Times New Roman"/>
          <w:sz w:val="22"/>
          <w:szCs w:val="22"/>
        </w:rPr>
      </w:pPr>
      <w:r w:rsidRPr="00457DC0">
        <w:rPr>
          <w:rFonts w:eastAsia="Times New Roman" w:cs="Times New Roman"/>
          <w:sz w:val="22"/>
          <w:szCs w:val="22"/>
        </w:rPr>
        <w:t>Prowadzący działalność gospodarczą handlowo-usługową są zobowiązani ustawić  w miejscach publicznie dostępnych, w szczególności przed sklepami, punktami usługowo-handlowymi, gastronomicznymi, kosze</w:t>
      </w:r>
      <w:r w:rsidRPr="00457DC0">
        <w:rPr>
          <w:rFonts w:eastAsia="Times New Roman" w:cs="Times New Roman"/>
          <w:color w:val="FF0000"/>
          <w:sz w:val="22"/>
          <w:szCs w:val="22"/>
        </w:rPr>
        <w:t xml:space="preserve"> </w:t>
      </w:r>
      <w:r w:rsidRPr="00457DC0">
        <w:rPr>
          <w:rFonts w:eastAsia="Times New Roman" w:cs="Times New Roman"/>
          <w:sz w:val="22"/>
          <w:szCs w:val="22"/>
        </w:rPr>
        <w:t>na odpady komunalne o pojemności nie mniejszej niż 25 l, przeznaczone dla klientów w ilości zapewniającej czystość i porządek w sąsiedztwie prowadzonej działalności handlowo-usługowej,</w:t>
      </w:r>
    </w:p>
    <w:p w:rsidR="002C0A78" w:rsidRPr="00457DC0" w:rsidRDefault="002C0A78" w:rsidP="00457DC0">
      <w:pPr>
        <w:pStyle w:val="Default"/>
        <w:numPr>
          <w:ilvl w:val="0"/>
          <w:numId w:val="7"/>
        </w:numPr>
        <w:spacing w:line="360" w:lineRule="auto"/>
        <w:ind w:left="426" w:hanging="426"/>
        <w:jc w:val="both"/>
        <w:rPr>
          <w:sz w:val="22"/>
          <w:szCs w:val="22"/>
        </w:rPr>
      </w:pPr>
      <w:r w:rsidRPr="00457DC0">
        <w:rPr>
          <w:sz w:val="22"/>
          <w:szCs w:val="22"/>
        </w:rPr>
        <w:t xml:space="preserve">Właściciele nieruchomości lub przedsiębiorcy użytkujący tereny komunikacji publicznej zobowiązani są  wyposażyć miejsca publiczne takie jak w szczególności drogi publiczne, ciągi pieszo-jezdne, przystanki komunikacji, parki w zamocowane na stałe kosze uliczne o minimalnej pojemności 25 l w miarę potrzeb, zgodnie z następującymi zasadami: </w:t>
      </w:r>
    </w:p>
    <w:p w:rsidR="002C0A78" w:rsidRPr="00457DC0" w:rsidRDefault="002C0A78" w:rsidP="00457DC0">
      <w:pPr>
        <w:pStyle w:val="Default"/>
        <w:numPr>
          <w:ilvl w:val="1"/>
          <w:numId w:val="7"/>
        </w:numPr>
        <w:spacing w:line="360" w:lineRule="auto"/>
        <w:ind w:left="426" w:firstLine="0"/>
        <w:jc w:val="both"/>
        <w:rPr>
          <w:sz w:val="22"/>
          <w:szCs w:val="22"/>
        </w:rPr>
      </w:pPr>
      <w:r w:rsidRPr="00457DC0">
        <w:rPr>
          <w:sz w:val="22"/>
          <w:szCs w:val="22"/>
        </w:rPr>
        <w:t xml:space="preserve">na chodnikach kosze należy ustawiać w odległości nie większej niż 500 m </w:t>
      </w:r>
      <w:r w:rsidRPr="00457DC0">
        <w:rPr>
          <w:color w:val="auto"/>
          <w:sz w:val="22"/>
          <w:szCs w:val="22"/>
        </w:rPr>
        <w:t>od siebie</w:t>
      </w:r>
      <w:r w:rsidRPr="00457DC0">
        <w:rPr>
          <w:sz w:val="22"/>
          <w:szCs w:val="22"/>
        </w:rPr>
        <w:t xml:space="preserve">, </w:t>
      </w:r>
    </w:p>
    <w:p w:rsidR="002C0A78" w:rsidRPr="00457DC0" w:rsidRDefault="002C0A78" w:rsidP="00457DC0">
      <w:pPr>
        <w:pStyle w:val="Default"/>
        <w:numPr>
          <w:ilvl w:val="1"/>
          <w:numId w:val="7"/>
        </w:numPr>
        <w:spacing w:line="360" w:lineRule="auto"/>
        <w:ind w:left="709" w:hanging="283"/>
        <w:jc w:val="both"/>
        <w:rPr>
          <w:sz w:val="22"/>
          <w:szCs w:val="22"/>
        </w:rPr>
      </w:pPr>
      <w:r w:rsidRPr="00457DC0">
        <w:rPr>
          <w:sz w:val="22"/>
          <w:szCs w:val="22"/>
        </w:rPr>
        <w:t xml:space="preserve">na przystankach komunikacji publicznej kosze należy </w:t>
      </w:r>
      <w:r w:rsidRPr="00457DC0">
        <w:rPr>
          <w:color w:val="auto"/>
          <w:sz w:val="22"/>
          <w:szCs w:val="22"/>
        </w:rPr>
        <w:t>lokalizować przy wiatach przystankowych</w:t>
      </w:r>
      <w:r w:rsidRPr="00457DC0">
        <w:rPr>
          <w:sz w:val="22"/>
          <w:szCs w:val="22"/>
        </w:rPr>
        <w:t xml:space="preserve">  a jeśli jej nie ma to w sąsiedztwie oznaczenia przystanku.</w:t>
      </w:r>
    </w:p>
    <w:p w:rsidR="00522A23" w:rsidRDefault="00522A23" w:rsidP="008D2BEB">
      <w:pPr>
        <w:autoSpaceDE w:val="0"/>
        <w:spacing w:line="360" w:lineRule="auto"/>
        <w:rPr>
          <w:rFonts w:eastAsia="Times New Roman" w:cs="Times New Roman"/>
          <w:b/>
          <w:bCs/>
          <w:sz w:val="22"/>
          <w:szCs w:val="22"/>
        </w:rPr>
      </w:pPr>
    </w:p>
    <w:p w:rsidR="002C0A78" w:rsidRPr="00457DC0" w:rsidRDefault="002C0A78" w:rsidP="00457DC0">
      <w:pPr>
        <w:autoSpaceDE w:val="0"/>
        <w:spacing w:line="360" w:lineRule="auto"/>
        <w:jc w:val="center"/>
        <w:rPr>
          <w:rFonts w:eastAsia="Times New Roman" w:cs="Times New Roman"/>
          <w:b/>
          <w:bCs/>
          <w:sz w:val="22"/>
          <w:szCs w:val="22"/>
        </w:rPr>
      </w:pPr>
      <w:r w:rsidRPr="00457DC0">
        <w:rPr>
          <w:rFonts w:eastAsia="Times New Roman" w:cs="Times New Roman"/>
          <w:b/>
          <w:bCs/>
          <w:sz w:val="22"/>
          <w:szCs w:val="22"/>
        </w:rPr>
        <w:t>Rozdział 4.</w:t>
      </w:r>
    </w:p>
    <w:p w:rsidR="002C0A78" w:rsidRPr="00457DC0" w:rsidRDefault="002C0A78" w:rsidP="00457DC0">
      <w:pPr>
        <w:autoSpaceDE w:val="0"/>
        <w:spacing w:line="360" w:lineRule="auto"/>
        <w:jc w:val="center"/>
        <w:rPr>
          <w:rFonts w:eastAsia="Times New Roman" w:cs="Times New Roman"/>
          <w:b/>
          <w:bCs/>
          <w:sz w:val="22"/>
          <w:szCs w:val="22"/>
        </w:rPr>
      </w:pPr>
      <w:r w:rsidRPr="00457DC0">
        <w:rPr>
          <w:rFonts w:eastAsia="Times New Roman" w:cs="Times New Roman"/>
          <w:b/>
          <w:bCs/>
          <w:sz w:val="22"/>
          <w:szCs w:val="22"/>
        </w:rPr>
        <w:t>Częstotliwość i sposób pozbywania się odpadów komunalnych i nieczystości ciekłych</w:t>
      </w:r>
    </w:p>
    <w:p w:rsidR="002C0A78" w:rsidRPr="00457DC0" w:rsidRDefault="002C0A78" w:rsidP="00457DC0">
      <w:pPr>
        <w:autoSpaceDE w:val="0"/>
        <w:spacing w:line="360" w:lineRule="auto"/>
        <w:jc w:val="center"/>
        <w:rPr>
          <w:rFonts w:eastAsia="Times New Roman" w:cs="Times New Roman"/>
          <w:b/>
          <w:bCs/>
          <w:sz w:val="22"/>
          <w:szCs w:val="22"/>
        </w:rPr>
      </w:pPr>
      <w:r w:rsidRPr="00457DC0">
        <w:rPr>
          <w:rFonts w:eastAsia="Times New Roman" w:cs="Times New Roman"/>
          <w:b/>
          <w:bCs/>
          <w:sz w:val="22"/>
          <w:szCs w:val="22"/>
        </w:rPr>
        <w:t>z terenu nieruchomości oraz terenów przeznaczonych do użytku publicznego</w:t>
      </w:r>
    </w:p>
    <w:p w:rsidR="002C0A78" w:rsidRPr="00457DC0" w:rsidRDefault="002C0A78" w:rsidP="00457DC0">
      <w:pPr>
        <w:autoSpaceDE w:val="0"/>
        <w:spacing w:line="360" w:lineRule="auto"/>
        <w:jc w:val="both"/>
        <w:rPr>
          <w:rFonts w:eastAsia="Times New Roman" w:cs="Times New Roman"/>
          <w:b/>
          <w:bCs/>
          <w:sz w:val="22"/>
          <w:szCs w:val="22"/>
        </w:rPr>
      </w:pPr>
    </w:p>
    <w:p w:rsidR="002C0A78" w:rsidRPr="00457DC0" w:rsidRDefault="0095065E" w:rsidP="00457DC0">
      <w:pPr>
        <w:autoSpaceDE w:val="0"/>
        <w:spacing w:line="360" w:lineRule="auto"/>
        <w:jc w:val="center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 w:cs="Times New Roman"/>
          <w:b/>
          <w:bCs/>
          <w:sz w:val="22"/>
          <w:szCs w:val="22"/>
        </w:rPr>
        <w:t>§ 12</w:t>
      </w:r>
      <w:r w:rsidR="002C0A78" w:rsidRPr="00457DC0">
        <w:rPr>
          <w:rFonts w:eastAsia="Times New Roman" w:cs="Times New Roman"/>
          <w:b/>
          <w:bCs/>
          <w:sz w:val="22"/>
          <w:szCs w:val="22"/>
        </w:rPr>
        <w:t>.</w:t>
      </w:r>
    </w:p>
    <w:p w:rsidR="0095065E" w:rsidRDefault="002C0A78" w:rsidP="0095065E">
      <w:pPr>
        <w:pStyle w:val="Akapitzlist1"/>
        <w:numPr>
          <w:ilvl w:val="0"/>
          <w:numId w:val="8"/>
        </w:numPr>
        <w:autoSpaceDE w:val="0"/>
        <w:spacing w:line="360" w:lineRule="auto"/>
        <w:ind w:left="426" w:hanging="426"/>
        <w:jc w:val="both"/>
        <w:rPr>
          <w:rFonts w:eastAsia="Times New Roman" w:cs="Times New Roman"/>
          <w:color w:val="000000"/>
          <w:sz w:val="22"/>
          <w:szCs w:val="22"/>
        </w:rPr>
      </w:pPr>
      <w:r w:rsidRPr="00457DC0">
        <w:rPr>
          <w:rFonts w:eastAsia="Times New Roman" w:cs="Times New Roman"/>
          <w:sz w:val="22"/>
          <w:szCs w:val="22"/>
        </w:rPr>
        <w:t xml:space="preserve">Odpady komunalne zmieszane należy usuwać z nieruchomości </w:t>
      </w:r>
      <w:r w:rsidRPr="00457DC0">
        <w:rPr>
          <w:rFonts w:eastAsia="Times New Roman" w:cs="Times New Roman"/>
          <w:color w:val="000000"/>
          <w:sz w:val="22"/>
          <w:szCs w:val="22"/>
        </w:rPr>
        <w:t>z częstotliwością:</w:t>
      </w:r>
    </w:p>
    <w:p w:rsidR="002C0A78" w:rsidRPr="0095065E" w:rsidRDefault="0095065E" w:rsidP="00457DC0">
      <w:pPr>
        <w:pStyle w:val="Akapitzlist1"/>
        <w:autoSpaceDE w:val="0"/>
        <w:spacing w:line="360" w:lineRule="auto"/>
        <w:ind w:left="426"/>
        <w:jc w:val="both"/>
        <w:rPr>
          <w:rFonts w:eastAsia="Times New Roman" w:cs="Times New Roman"/>
          <w:color w:val="000000"/>
          <w:sz w:val="22"/>
          <w:szCs w:val="22"/>
        </w:rPr>
      </w:pPr>
      <w:r>
        <w:rPr>
          <w:rFonts w:eastAsia="Times New Roman" w:cs="Times New Roman"/>
          <w:sz w:val="22"/>
          <w:szCs w:val="22"/>
        </w:rPr>
        <w:t xml:space="preserve">1)    </w:t>
      </w:r>
      <w:r w:rsidR="002C0A78" w:rsidRPr="0095065E">
        <w:rPr>
          <w:rFonts w:eastAsia="Times New Roman" w:cs="Times New Roman"/>
          <w:sz w:val="22"/>
          <w:szCs w:val="22"/>
        </w:rPr>
        <w:t xml:space="preserve">dla nieruchomości </w:t>
      </w:r>
      <w:r>
        <w:rPr>
          <w:rFonts w:eastAsia="Times New Roman" w:cs="Times New Roman"/>
          <w:sz w:val="22"/>
          <w:szCs w:val="22"/>
        </w:rPr>
        <w:t xml:space="preserve">zamieszkałych </w:t>
      </w:r>
      <w:r w:rsidR="002C0A78" w:rsidRPr="0095065E">
        <w:rPr>
          <w:rFonts w:eastAsia="Times New Roman" w:cs="Times New Roman"/>
          <w:sz w:val="22"/>
          <w:szCs w:val="22"/>
        </w:rPr>
        <w:t xml:space="preserve">w zabudowie jednorodzinnej  i wielorodzinnej  – nie </w:t>
      </w:r>
      <w:r>
        <w:rPr>
          <w:rFonts w:eastAsia="Times New Roman" w:cs="Times New Roman"/>
          <w:sz w:val="22"/>
          <w:szCs w:val="22"/>
        </w:rPr>
        <w:tab/>
        <w:t xml:space="preserve">    </w:t>
      </w:r>
      <w:r w:rsidR="002C0A78" w:rsidRPr="0095065E">
        <w:rPr>
          <w:rFonts w:eastAsia="Times New Roman" w:cs="Times New Roman"/>
          <w:sz w:val="22"/>
          <w:szCs w:val="22"/>
        </w:rPr>
        <w:t>rzadziej</w:t>
      </w:r>
      <w:r>
        <w:rPr>
          <w:rFonts w:eastAsia="Times New Roman" w:cs="Times New Roman"/>
          <w:color w:val="000000"/>
          <w:sz w:val="22"/>
          <w:szCs w:val="22"/>
        </w:rPr>
        <w:t xml:space="preserve"> </w:t>
      </w:r>
      <w:r w:rsidR="002C0A78" w:rsidRPr="00457DC0">
        <w:rPr>
          <w:rFonts w:eastAsia="Times New Roman" w:cs="Times New Roman"/>
          <w:sz w:val="22"/>
          <w:szCs w:val="22"/>
        </w:rPr>
        <w:t>niż co cztery tygodnie,</w:t>
      </w:r>
    </w:p>
    <w:p w:rsidR="002C0A78" w:rsidRPr="00457DC0" w:rsidRDefault="0095065E" w:rsidP="0095065E">
      <w:pPr>
        <w:pStyle w:val="Akapitzlist1"/>
        <w:tabs>
          <w:tab w:val="left" w:pos="851"/>
        </w:tabs>
        <w:autoSpaceDE w:val="0"/>
        <w:spacing w:line="360" w:lineRule="auto"/>
        <w:ind w:left="426"/>
        <w:jc w:val="both"/>
        <w:rPr>
          <w:rFonts w:eastAsia="Times New Roman" w:cs="Times New Roman"/>
          <w:sz w:val="22"/>
          <w:szCs w:val="22"/>
        </w:rPr>
      </w:pPr>
      <w:r>
        <w:rPr>
          <w:rFonts w:eastAsia="Times New Roman" w:cs="Times New Roman"/>
          <w:sz w:val="22"/>
          <w:szCs w:val="22"/>
        </w:rPr>
        <w:t xml:space="preserve">2)     </w:t>
      </w:r>
      <w:r w:rsidR="002C0A78" w:rsidRPr="00457DC0">
        <w:rPr>
          <w:rFonts w:eastAsia="Times New Roman" w:cs="Times New Roman"/>
          <w:sz w:val="22"/>
          <w:szCs w:val="22"/>
        </w:rPr>
        <w:t xml:space="preserve">dla </w:t>
      </w:r>
      <w:r>
        <w:rPr>
          <w:rFonts w:eastAsia="Times New Roman" w:cs="Times New Roman"/>
          <w:sz w:val="22"/>
          <w:szCs w:val="22"/>
        </w:rPr>
        <w:t xml:space="preserve">nieruchomości </w:t>
      </w:r>
      <w:r w:rsidR="002C0A78" w:rsidRPr="00457DC0">
        <w:rPr>
          <w:rFonts w:eastAsia="Times New Roman" w:cs="Times New Roman"/>
          <w:sz w:val="22"/>
          <w:szCs w:val="22"/>
        </w:rPr>
        <w:t>niezamieszkałych –  nie rzadziej niż co cztery tygodnie.</w:t>
      </w:r>
    </w:p>
    <w:p w:rsidR="002C0A78" w:rsidRDefault="002C0A78" w:rsidP="00457DC0">
      <w:pPr>
        <w:pStyle w:val="Akapitzlist1"/>
        <w:numPr>
          <w:ilvl w:val="0"/>
          <w:numId w:val="8"/>
        </w:numPr>
        <w:tabs>
          <w:tab w:val="left" w:pos="426"/>
        </w:tabs>
        <w:autoSpaceDE w:val="0"/>
        <w:spacing w:line="360" w:lineRule="auto"/>
        <w:ind w:left="0" w:firstLine="0"/>
        <w:jc w:val="both"/>
        <w:rPr>
          <w:rFonts w:eastAsia="Times New Roman" w:cs="Times New Roman"/>
          <w:sz w:val="22"/>
          <w:szCs w:val="22"/>
        </w:rPr>
      </w:pPr>
      <w:r w:rsidRPr="00457DC0">
        <w:rPr>
          <w:rFonts w:eastAsia="Times New Roman" w:cs="Times New Roman"/>
          <w:sz w:val="22"/>
          <w:szCs w:val="22"/>
        </w:rPr>
        <w:t xml:space="preserve">Odpady komunalne pochodzące z selektywnej zbiórki </w:t>
      </w:r>
      <w:r w:rsidR="0095065E">
        <w:rPr>
          <w:rFonts w:eastAsia="Times New Roman" w:cs="Times New Roman"/>
          <w:sz w:val="22"/>
          <w:szCs w:val="22"/>
        </w:rPr>
        <w:t xml:space="preserve">obejmującej </w:t>
      </w:r>
      <w:r w:rsidR="0095065E" w:rsidRPr="00457DC0">
        <w:rPr>
          <w:rFonts w:eastAsia="Times New Roman" w:cs="Times New Roman"/>
          <w:sz w:val="22"/>
          <w:szCs w:val="22"/>
        </w:rPr>
        <w:t>zbierane łącznie odpady obejmujące następujące</w:t>
      </w:r>
      <w:r w:rsidR="0095065E" w:rsidRPr="00457DC0">
        <w:rPr>
          <w:rFonts w:eastAsia="Times New Roman" w:cs="Times New Roman"/>
          <w:b/>
          <w:bCs/>
          <w:sz w:val="22"/>
          <w:szCs w:val="22"/>
        </w:rPr>
        <w:t xml:space="preserve"> </w:t>
      </w:r>
      <w:r w:rsidR="0095065E" w:rsidRPr="00457DC0">
        <w:rPr>
          <w:rFonts w:eastAsia="Times New Roman" w:cs="Times New Roman"/>
          <w:sz w:val="22"/>
          <w:szCs w:val="22"/>
        </w:rPr>
        <w:t>frakcje:   papier,</w:t>
      </w:r>
      <w:r w:rsidR="00F14C88">
        <w:rPr>
          <w:rFonts w:eastAsia="Times New Roman" w:cs="Times New Roman"/>
          <w:sz w:val="22"/>
          <w:szCs w:val="22"/>
        </w:rPr>
        <w:t xml:space="preserve">   metal,   tworzywa   sztuczne</w:t>
      </w:r>
      <w:r w:rsidR="0095065E" w:rsidRPr="00457DC0">
        <w:rPr>
          <w:rFonts w:eastAsia="Times New Roman" w:cs="Times New Roman"/>
          <w:sz w:val="22"/>
          <w:szCs w:val="22"/>
        </w:rPr>
        <w:t xml:space="preserve">, szkło  i  opakowania  </w:t>
      </w:r>
      <w:proofErr w:type="spellStart"/>
      <w:r w:rsidR="0095065E" w:rsidRPr="00457DC0">
        <w:rPr>
          <w:rFonts w:eastAsia="Times New Roman" w:cs="Times New Roman"/>
          <w:sz w:val="22"/>
          <w:szCs w:val="22"/>
        </w:rPr>
        <w:t>wielomateriałowe</w:t>
      </w:r>
      <w:proofErr w:type="spellEnd"/>
      <w:r w:rsidR="0095065E">
        <w:rPr>
          <w:rFonts w:eastAsia="Times New Roman" w:cs="Times New Roman"/>
          <w:sz w:val="22"/>
          <w:szCs w:val="22"/>
        </w:rPr>
        <w:t xml:space="preserve">, </w:t>
      </w:r>
      <w:r w:rsidRPr="00457DC0">
        <w:rPr>
          <w:rFonts w:eastAsia="Times New Roman" w:cs="Times New Roman"/>
          <w:sz w:val="22"/>
          <w:szCs w:val="22"/>
        </w:rPr>
        <w:t xml:space="preserve">należy usuwać zgodnie z następującą </w:t>
      </w:r>
      <w:r w:rsidRPr="0095065E">
        <w:rPr>
          <w:rFonts w:eastAsia="Times New Roman" w:cs="Times New Roman"/>
          <w:sz w:val="22"/>
          <w:szCs w:val="22"/>
        </w:rPr>
        <w:t>częstotliwością:</w:t>
      </w:r>
    </w:p>
    <w:p w:rsidR="0095065E" w:rsidRPr="0095065E" w:rsidRDefault="00F14C88" w:rsidP="00F14C88">
      <w:pPr>
        <w:pStyle w:val="Akapitzlist1"/>
        <w:autoSpaceDE w:val="0"/>
        <w:spacing w:line="360" w:lineRule="auto"/>
        <w:ind w:left="426"/>
        <w:jc w:val="both"/>
        <w:rPr>
          <w:rFonts w:eastAsia="Times New Roman" w:cs="Times New Roman"/>
          <w:color w:val="000000"/>
          <w:sz w:val="22"/>
          <w:szCs w:val="22"/>
        </w:rPr>
      </w:pPr>
      <w:r>
        <w:rPr>
          <w:rFonts w:eastAsia="Times New Roman" w:cs="Times New Roman"/>
          <w:sz w:val="22"/>
          <w:szCs w:val="22"/>
        </w:rPr>
        <w:t xml:space="preserve">1)  </w:t>
      </w:r>
      <w:r w:rsidR="0095065E" w:rsidRPr="0095065E">
        <w:rPr>
          <w:rFonts w:eastAsia="Times New Roman" w:cs="Times New Roman"/>
          <w:sz w:val="22"/>
          <w:szCs w:val="22"/>
        </w:rPr>
        <w:t xml:space="preserve">dla nieruchomości </w:t>
      </w:r>
      <w:r w:rsidR="0095065E">
        <w:rPr>
          <w:rFonts w:eastAsia="Times New Roman" w:cs="Times New Roman"/>
          <w:sz w:val="22"/>
          <w:szCs w:val="22"/>
        </w:rPr>
        <w:t xml:space="preserve">zamieszkałych </w:t>
      </w:r>
      <w:r w:rsidR="0095065E" w:rsidRPr="0095065E">
        <w:rPr>
          <w:rFonts w:eastAsia="Times New Roman" w:cs="Times New Roman"/>
          <w:sz w:val="22"/>
          <w:szCs w:val="22"/>
        </w:rPr>
        <w:t xml:space="preserve">w zabudowie jednorodzinnej  i wielorodzinnej  – nie </w:t>
      </w:r>
      <w:r w:rsidR="0095065E">
        <w:rPr>
          <w:rFonts w:eastAsia="Times New Roman" w:cs="Times New Roman"/>
          <w:sz w:val="22"/>
          <w:szCs w:val="22"/>
        </w:rPr>
        <w:tab/>
        <w:t xml:space="preserve">    </w:t>
      </w:r>
      <w:r>
        <w:rPr>
          <w:rFonts w:eastAsia="Times New Roman" w:cs="Times New Roman"/>
          <w:sz w:val="22"/>
          <w:szCs w:val="22"/>
        </w:rPr>
        <w:tab/>
      </w:r>
      <w:r w:rsidR="0095065E" w:rsidRPr="0095065E">
        <w:rPr>
          <w:rFonts w:eastAsia="Times New Roman" w:cs="Times New Roman"/>
          <w:sz w:val="22"/>
          <w:szCs w:val="22"/>
        </w:rPr>
        <w:t>rzadziej</w:t>
      </w:r>
      <w:r w:rsidR="0095065E">
        <w:rPr>
          <w:rFonts w:eastAsia="Times New Roman" w:cs="Times New Roman"/>
          <w:color w:val="000000"/>
          <w:sz w:val="22"/>
          <w:szCs w:val="22"/>
        </w:rPr>
        <w:t xml:space="preserve"> </w:t>
      </w:r>
      <w:r w:rsidR="0095065E" w:rsidRPr="00457DC0">
        <w:rPr>
          <w:rFonts w:eastAsia="Times New Roman" w:cs="Times New Roman"/>
          <w:sz w:val="22"/>
          <w:szCs w:val="22"/>
        </w:rPr>
        <w:t>niż co cztery tygodnie,</w:t>
      </w:r>
    </w:p>
    <w:p w:rsidR="0095065E" w:rsidRPr="00457DC0" w:rsidRDefault="0095065E" w:rsidP="00F14C88">
      <w:pPr>
        <w:pStyle w:val="Akapitzlist1"/>
        <w:tabs>
          <w:tab w:val="left" w:pos="851"/>
        </w:tabs>
        <w:autoSpaceDE w:val="0"/>
        <w:spacing w:line="360" w:lineRule="auto"/>
        <w:ind w:left="426"/>
        <w:jc w:val="both"/>
        <w:rPr>
          <w:rFonts w:eastAsia="Times New Roman" w:cs="Times New Roman"/>
          <w:sz w:val="22"/>
          <w:szCs w:val="22"/>
        </w:rPr>
      </w:pPr>
      <w:r>
        <w:rPr>
          <w:rFonts w:eastAsia="Times New Roman" w:cs="Times New Roman"/>
          <w:sz w:val="22"/>
          <w:szCs w:val="22"/>
        </w:rPr>
        <w:t>2)</w:t>
      </w:r>
      <w:r w:rsidR="00F14C88">
        <w:rPr>
          <w:rFonts w:eastAsia="Times New Roman" w:cs="Times New Roman"/>
          <w:sz w:val="22"/>
          <w:szCs w:val="22"/>
        </w:rPr>
        <w:t xml:space="preserve">  </w:t>
      </w:r>
      <w:r w:rsidRPr="00457DC0">
        <w:rPr>
          <w:rFonts w:eastAsia="Times New Roman" w:cs="Times New Roman"/>
          <w:sz w:val="22"/>
          <w:szCs w:val="22"/>
        </w:rPr>
        <w:t xml:space="preserve">dla </w:t>
      </w:r>
      <w:r>
        <w:rPr>
          <w:rFonts w:eastAsia="Times New Roman" w:cs="Times New Roman"/>
          <w:sz w:val="22"/>
          <w:szCs w:val="22"/>
        </w:rPr>
        <w:t xml:space="preserve">nieruchomości </w:t>
      </w:r>
      <w:r w:rsidRPr="00457DC0">
        <w:rPr>
          <w:rFonts w:eastAsia="Times New Roman" w:cs="Times New Roman"/>
          <w:sz w:val="22"/>
          <w:szCs w:val="22"/>
        </w:rPr>
        <w:t xml:space="preserve">niezamieszkałych –  nie </w:t>
      </w:r>
      <w:r w:rsidR="00F02855">
        <w:rPr>
          <w:rFonts w:eastAsia="Times New Roman" w:cs="Times New Roman"/>
          <w:sz w:val="22"/>
          <w:szCs w:val="22"/>
        </w:rPr>
        <w:t>rzadziej niż co cztery tygodnie,</w:t>
      </w:r>
    </w:p>
    <w:p w:rsidR="002C0A78" w:rsidRDefault="00F02855" w:rsidP="00F14C88">
      <w:pPr>
        <w:pStyle w:val="Akapitzlist1"/>
        <w:autoSpaceDE w:val="0"/>
        <w:spacing w:line="360" w:lineRule="auto"/>
        <w:ind w:left="426"/>
        <w:jc w:val="both"/>
        <w:rPr>
          <w:rFonts w:eastAsia="Times New Roman" w:cs="Times New Roman"/>
          <w:sz w:val="22"/>
          <w:szCs w:val="22"/>
        </w:rPr>
      </w:pPr>
      <w:r>
        <w:rPr>
          <w:rFonts w:eastAsia="Times New Roman" w:cs="Times New Roman"/>
          <w:sz w:val="22"/>
          <w:szCs w:val="22"/>
        </w:rPr>
        <w:t>3)  dla punktu</w:t>
      </w:r>
      <w:r w:rsidR="002C0A78" w:rsidRPr="00457DC0">
        <w:rPr>
          <w:rFonts w:eastAsia="Times New Roman" w:cs="Times New Roman"/>
          <w:sz w:val="22"/>
          <w:szCs w:val="22"/>
        </w:rPr>
        <w:t xml:space="preserve"> selektywnego zbierania  - </w:t>
      </w:r>
      <w:r>
        <w:rPr>
          <w:rFonts w:eastAsia="Times New Roman" w:cs="Times New Roman"/>
          <w:sz w:val="22"/>
          <w:szCs w:val="22"/>
        </w:rPr>
        <w:t xml:space="preserve">według potrzeb </w:t>
      </w:r>
      <w:r w:rsidRPr="00457DC0">
        <w:rPr>
          <w:rFonts w:eastAsia="Times New Roman" w:cs="Times New Roman"/>
          <w:sz w:val="22"/>
          <w:szCs w:val="22"/>
        </w:rPr>
        <w:t>nie rzadziej niż co cztery tygodnie.</w:t>
      </w:r>
    </w:p>
    <w:p w:rsidR="00F02855" w:rsidRDefault="00F02855" w:rsidP="00F02855">
      <w:pPr>
        <w:pStyle w:val="Akapitzlist1"/>
        <w:numPr>
          <w:ilvl w:val="0"/>
          <w:numId w:val="8"/>
        </w:numPr>
        <w:autoSpaceDE w:val="0"/>
        <w:spacing w:line="360" w:lineRule="auto"/>
        <w:ind w:left="426" w:hanging="426"/>
        <w:jc w:val="both"/>
        <w:rPr>
          <w:rFonts w:eastAsia="Times New Roman" w:cs="Times New Roman"/>
          <w:color w:val="000000"/>
          <w:sz w:val="22"/>
          <w:szCs w:val="22"/>
        </w:rPr>
      </w:pPr>
      <w:r>
        <w:rPr>
          <w:rFonts w:eastAsia="Times New Roman" w:cs="Times New Roman"/>
          <w:sz w:val="22"/>
          <w:szCs w:val="22"/>
        </w:rPr>
        <w:t>Odpady ulegające biodegradacji</w:t>
      </w:r>
      <w:r w:rsidRPr="00F02855">
        <w:rPr>
          <w:rFonts w:eastAsia="Times New Roman" w:cs="Times New Roman"/>
          <w:sz w:val="22"/>
          <w:szCs w:val="22"/>
        </w:rPr>
        <w:t xml:space="preserve"> </w:t>
      </w:r>
      <w:r w:rsidRPr="00457DC0">
        <w:rPr>
          <w:rFonts w:eastAsia="Times New Roman" w:cs="Times New Roman"/>
          <w:sz w:val="22"/>
          <w:szCs w:val="22"/>
        </w:rPr>
        <w:t xml:space="preserve">należy usuwać z nieruchomości </w:t>
      </w:r>
      <w:r w:rsidRPr="00457DC0">
        <w:rPr>
          <w:rFonts w:eastAsia="Times New Roman" w:cs="Times New Roman"/>
          <w:color w:val="000000"/>
          <w:sz w:val="22"/>
          <w:szCs w:val="22"/>
        </w:rPr>
        <w:t>z częstotliwością:</w:t>
      </w:r>
    </w:p>
    <w:p w:rsidR="00F02855" w:rsidRDefault="00F02855" w:rsidP="00F02855">
      <w:pPr>
        <w:pStyle w:val="Akapitzlist1"/>
        <w:autoSpaceDE w:val="0"/>
        <w:spacing w:line="360" w:lineRule="auto"/>
        <w:ind w:left="426"/>
        <w:jc w:val="both"/>
        <w:rPr>
          <w:rFonts w:eastAsia="Times New Roman" w:cs="Times New Roman"/>
          <w:color w:val="000000"/>
          <w:sz w:val="22"/>
          <w:szCs w:val="22"/>
        </w:rPr>
      </w:pPr>
      <w:r w:rsidRPr="00F02855">
        <w:rPr>
          <w:rFonts w:eastAsia="Times New Roman" w:cs="Times New Roman"/>
          <w:sz w:val="22"/>
          <w:szCs w:val="22"/>
        </w:rPr>
        <w:t xml:space="preserve">1) </w:t>
      </w:r>
      <w:r w:rsidR="00F14C88">
        <w:rPr>
          <w:rFonts w:eastAsia="Times New Roman" w:cs="Times New Roman"/>
          <w:sz w:val="22"/>
          <w:szCs w:val="22"/>
        </w:rPr>
        <w:t xml:space="preserve"> </w:t>
      </w:r>
      <w:r w:rsidRPr="00F02855">
        <w:rPr>
          <w:rFonts w:eastAsia="Times New Roman" w:cs="Times New Roman"/>
          <w:sz w:val="22"/>
          <w:szCs w:val="22"/>
        </w:rPr>
        <w:t xml:space="preserve">dla nieruchomości zamieszkałych w zabudowie jednorodzinnej  i wielorodzinnej  – nie </w:t>
      </w:r>
      <w:r w:rsidRPr="00F02855">
        <w:rPr>
          <w:rFonts w:eastAsia="Times New Roman" w:cs="Times New Roman"/>
          <w:sz w:val="22"/>
          <w:szCs w:val="22"/>
        </w:rPr>
        <w:tab/>
      </w:r>
      <w:r>
        <w:rPr>
          <w:rFonts w:eastAsia="Times New Roman" w:cs="Times New Roman"/>
          <w:sz w:val="22"/>
          <w:szCs w:val="22"/>
        </w:rPr>
        <w:t xml:space="preserve">    </w:t>
      </w:r>
      <w:r w:rsidR="00F14C88">
        <w:rPr>
          <w:rFonts w:eastAsia="Times New Roman" w:cs="Times New Roman"/>
          <w:sz w:val="22"/>
          <w:szCs w:val="22"/>
        </w:rPr>
        <w:tab/>
      </w:r>
      <w:r w:rsidRPr="00F02855">
        <w:rPr>
          <w:rFonts w:eastAsia="Times New Roman" w:cs="Times New Roman"/>
          <w:sz w:val="22"/>
          <w:szCs w:val="22"/>
        </w:rPr>
        <w:t>rzadziej</w:t>
      </w:r>
      <w:r w:rsidRPr="00F02855">
        <w:rPr>
          <w:rFonts w:eastAsia="Times New Roman" w:cs="Times New Roman"/>
          <w:color w:val="000000"/>
          <w:sz w:val="22"/>
          <w:szCs w:val="22"/>
        </w:rPr>
        <w:t xml:space="preserve"> </w:t>
      </w:r>
      <w:r w:rsidRPr="00F02855">
        <w:rPr>
          <w:rFonts w:eastAsia="Times New Roman" w:cs="Times New Roman"/>
          <w:sz w:val="22"/>
          <w:szCs w:val="22"/>
        </w:rPr>
        <w:t>niż co cztery tygodnie,</w:t>
      </w:r>
    </w:p>
    <w:p w:rsidR="00F02855" w:rsidRDefault="00F02855" w:rsidP="00F02855">
      <w:pPr>
        <w:pStyle w:val="Akapitzlist1"/>
        <w:autoSpaceDE w:val="0"/>
        <w:spacing w:line="360" w:lineRule="auto"/>
        <w:ind w:left="426"/>
        <w:jc w:val="both"/>
        <w:rPr>
          <w:rFonts w:eastAsia="Times New Roman" w:cs="Times New Roman"/>
          <w:color w:val="000000"/>
          <w:sz w:val="22"/>
          <w:szCs w:val="22"/>
        </w:rPr>
      </w:pPr>
      <w:r>
        <w:rPr>
          <w:rFonts w:eastAsia="Times New Roman" w:cs="Times New Roman"/>
          <w:sz w:val="22"/>
          <w:szCs w:val="22"/>
        </w:rPr>
        <w:t xml:space="preserve">2)   </w:t>
      </w:r>
      <w:r w:rsidRPr="00457DC0">
        <w:rPr>
          <w:rFonts w:eastAsia="Times New Roman" w:cs="Times New Roman"/>
          <w:sz w:val="22"/>
          <w:szCs w:val="22"/>
        </w:rPr>
        <w:t xml:space="preserve">dla </w:t>
      </w:r>
      <w:r>
        <w:rPr>
          <w:rFonts w:eastAsia="Times New Roman" w:cs="Times New Roman"/>
          <w:sz w:val="22"/>
          <w:szCs w:val="22"/>
        </w:rPr>
        <w:t xml:space="preserve">nieruchomości </w:t>
      </w:r>
      <w:r w:rsidRPr="00457DC0">
        <w:rPr>
          <w:rFonts w:eastAsia="Times New Roman" w:cs="Times New Roman"/>
          <w:sz w:val="22"/>
          <w:szCs w:val="22"/>
        </w:rPr>
        <w:t>niezamieszkałych –  nie rzadziej niż co cztery tygodnie.</w:t>
      </w:r>
    </w:p>
    <w:p w:rsidR="00F02855" w:rsidRPr="00F02855" w:rsidRDefault="00F02855" w:rsidP="00F02855">
      <w:pPr>
        <w:pStyle w:val="Akapitzlist1"/>
        <w:autoSpaceDE w:val="0"/>
        <w:spacing w:line="360" w:lineRule="auto"/>
        <w:ind w:left="426"/>
        <w:jc w:val="both"/>
        <w:rPr>
          <w:rFonts w:eastAsia="Times New Roman" w:cs="Times New Roman"/>
          <w:color w:val="000000"/>
          <w:sz w:val="22"/>
          <w:szCs w:val="22"/>
        </w:rPr>
      </w:pPr>
      <w:r>
        <w:rPr>
          <w:rFonts w:eastAsia="Times New Roman" w:cs="Times New Roman"/>
          <w:sz w:val="22"/>
          <w:szCs w:val="22"/>
        </w:rPr>
        <w:t>3)  dla punktu</w:t>
      </w:r>
      <w:r w:rsidRPr="00457DC0">
        <w:rPr>
          <w:rFonts w:eastAsia="Times New Roman" w:cs="Times New Roman"/>
          <w:sz w:val="22"/>
          <w:szCs w:val="22"/>
        </w:rPr>
        <w:t xml:space="preserve"> selektywnego zbierania  - </w:t>
      </w:r>
      <w:r>
        <w:rPr>
          <w:rFonts w:eastAsia="Times New Roman" w:cs="Times New Roman"/>
          <w:sz w:val="22"/>
          <w:szCs w:val="22"/>
        </w:rPr>
        <w:t xml:space="preserve">według potrzeb </w:t>
      </w:r>
      <w:r w:rsidRPr="00457DC0">
        <w:rPr>
          <w:rFonts w:eastAsia="Times New Roman" w:cs="Times New Roman"/>
          <w:sz w:val="22"/>
          <w:szCs w:val="22"/>
        </w:rPr>
        <w:t>nie rzadziej niż co cztery tygodnie.</w:t>
      </w:r>
    </w:p>
    <w:p w:rsidR="00BB7299" w:rsidRDefault="00BB7299" w:rsidP="00BB7299">
      <w:pPr>
        <w:pStyle w:val="Akapitzlist1"/>
        <w:tabs>
          <w:tab w:val="left" w:pos="284"/>
          <w:tab w:val="left" w:pos="567"/>
        </w:tabs>
        <w:autoSpaceDE w:val="0"/>
        <w:spacing w:line="360" w:lineRule="auto"/>
        <w:ind w:left="0"/>
        <w:jc w:val="both"/>
        <w:rPr>
          <w:rFonts w:eastAsia="Times New Roman" w:cs="Times New Roman"/>
          <w:sz w:val="22"/>
          <w:szCs w:val="22"/>
        </w:rPr>
      </w:pPr>
      <w:r>
        <w:rPr>
          <w:rFonts w:eastAsia="Times New Roman" w:cs="Times New Roman"/>
          <w:color w:val="000000"/>
          <w:sz w:val="22"/>
          <w:szCs w:val="22"/>
        </w:rPr>
        <w:t>4.</w:t>
      </w:r>
      <w:r w:rsidR="00F14C88">
        <w:rPr>
          <w:rFonts w:eastAsia="Times New Roman" w:cs="Times New Roman"/>
          <w:color w:val="000000"/>
          <w:sz w:val="22"/>
          <w:szCs w:val="22"/>
        </w:rPr>
        <w:tab/>
      </w:r>
      <w:r w:rsidR="00F14C88">
        <w:rPr>
          <w:rFonts w:eastAsia="Times New Roman" w:cs="Times New Roman"/>
          <w:color w:val="000000"/>
          <w:sz w:val="22"/>
          <w:szCs w:val="22"/>
        </w:rPr>
        <w:tab/>
      </w:r>
      <w:r w:rsidR="00F14C88">
        <w:rPr>
          <w:rFonts w:eastAsia="Times New Roman" w:cs="Times New Roman"/>
          <w:sz w:val="22"/>
          <w:szCs w:val="22"/>
        </w:rPr>
        <w:t>Z</w:t>
      </w:r>
      <w:r w:rsidR="002C0A78" w:rsidRPr="00457DC0">
        <w:rPr>
          <w:rFonts w:eastAsia="Times New Roman" w:cs="Times New Roman"/>
          <w:sz w:val="22"/>
          <w:szCs w:val="22"/>
        </w:rPr>
        <w:t>użyty sprzęt elektryczny i elektroniczny, zużyte opony – na bieżąco do punktów selektywnego odbioru odpadów,</w:t>
      </w:r>
    </w:p>
    <w:p w:rsidR="00BB7299" w:rsidRDefault="00BB7299" w:rsidP="00BB7299">
      <w:pPr>
        <w:pStyle w:val="Akapitzlist1"/>
        <w:tabs>
          <w:tab w:val="left" w:pos="284"/>
          <w:tab w:val="left" w:pos="567"/>
        </w:tabs>
        <w:autoSpaceDE w:val="0"/>
        <w:spacing w:line="360" w:lineRule="auto"/>
        <w:ind w:left="0"/>
        <w:jc w:val="both"/>
        <w:rPr>
          <w:rFonts w:eastAsia="Times New Roman" w:cs="Times New Roman"/>
          <w:sz w:val="22"/>
          <w:szCs w:val="22"/>
        </w:rPr>
      </w:pPr>
      <w:r>
        <w:rPr>
          <w:rFonts w:eastAsia="Times New Roman" w:cs="Times New Roman"/>
          <w:sz w:val="22"/>
          <w:szCs w:val="22"/>
        </w:rPr>
        <w:t xml:space="preserve">5. </w:t>
      </w:r>
      <w:r w:rsidR="00F14C88">
        <w:rPr>
          <w:rFonts w:eastAsia="Times New Roman" w:cs="Times New Roman"/>
          <w:sz w:val="22"/>
          <w:szCs w:val="22"/>
        </w:rPr>
        <w:tab/>
      </w:r>
      <w:r w:rsidR="00F14C88">
        <w:rPr>
          <w:rFonts w:eastAsia="Times New Roman" w:cs="Times New Roman"/>
          <w:sz w:val="22"/>
          <w:szCs w:val="22"/>
        </w:rPr>
        <w:tab/>
        <w:t>O</w:t>
      </w:r>
      <w:r w:rsidR="002C0A78" w:rsidRPr="00457DC0">
        <w:rPr>
          <w:rFonts w:eastAsia="Times New Roman" w:cs="Times New Roman"/>
          <w:sz w:val="22"/>
          <w:szCs w:val="22"/>
        </w:rPr>
        <w:t>dpady wielkogabarytowe - co najmniej</w:t>
      </w:r>
      <w:r w:rsidR="002C0A78" w:rsidRPr="00457DC0">
        <w:rPr>
          <w:rFonts w:eastAsia="Times New Roman" w:cs="Times New Roman"/>
          <w:color w:val="000000"/>
          <w:sz w:val="22"/>
          <w:szCs w:val="22"/>
        </w:rPr>
        <w:t xml:space="preserve"> jeden</w:t>
      </w:r>
      <w:r w:rsidR="002C0A78" w:rsidRPr="00457DC0">
        <w:rPr>
          <w:rFonts w:eastAsia="Times New Roman" w:cs="Times New Roman"/>
          <w:b/>
          <w:color w:val="000000"/>
          <w:sz w:val="22"/>
          <w:szCs w:val="22"/>
        </w:rPr>
        <w:t xml:space="preserve"> </w:t>
      </w:r>
      <w:r w:rsidR="002C0A78" w:rsidRPr="00457DC0">
        <w:rPr>
          <w:rFonts w:eastAsia="Times New Roman" w:cs="Times New Roman"/>
          <w:color w:val="000000"/>
          <w:sz w:val="22"/>
          <w:szCs w:val="22"/>
        </w:rPr>
        <w:t xml:space="preserve"> </w:t>
      </w:r>
      <w:r w:rsidR="002C0A78" w:rsidRPr="00457DC0">
        <w:rPr>
          <w:rFonts w:eastAsia="Times New Roman" w:cs="Times New Roman"/>
          <w:sz w:val="22"/>
          <w:szCs w:val="22"/>
        </w:rPr>
        <w:t>raz w roku,</w:t>
      </w:r>
    </w:p>
    <w:p w:rsidR="002C0A78" w:rsidRPr="00BB7299" w:rsidRDefault="00BB7299" w:rsidP="00BB7299">
      <w:pPr>
        <w:pStyle w:val="Akapitzlist1"/>
        <w:tabs>
          <w:tab w:val="left" w:pos="284"/>
          <w:tab w:val="left" w:pos="567"/>
        </w:tabs>
        <w:autoSpaceDE w:val="0"/>
        <w:spacing w:line="360" w:lineRule="auto"/>
        <w:ind w:left="0"/>
        <w:jc w:val="both"/>
        <w:rPr>
          <w:rFonts w:eastAsia="Times New Roman" w:cs="Times New Roman"/>
          <w:sz w:val="22"/>
          <w:szCs w:val="22"/>
        </w:rPr>
      </w:pPr>
      <w:r>
        <w:rPr>
          <w:rFonts w:eastAsia="Times New Roman" w:cs="Times New Roman"/>
          <w:sz w:val="22"/>
          <w:szCs w:val="22"/>
        </w:rPr>
        <w:t xml:space="preserve">6. </w:t>
      </w:r>
      <w:r w:rsidR="00F14C88">
        <w:rPr>
          <w:rFonts w:eastAsia="Times New Roman" w:cs="Times New Roman"/>
          <w:sz w:val="22"/>
          <w:szCs w:val="22"/>
        </w:rPr>
        <w:tab/>
      </w:r>
      <w:r w:rsidR="00F14C88">
        <w:rPr>
          <w:rFonts w:eastAsia="Times New Roman" w:cs="Times New Roman"/>
          <w:sz w:val="22"/>
          <w:szCs w:val="22"/>
        </w:rPr>
        <w:tab/>
      </w:r>
      <w:r w:rsidR="00F14C88">
        <w:rPr>
          <w:rFonts w:eastAsia="Times New Roman" w:cs="Times New Roman"/>
          <w:color w:val="000000"/>
          <w:sz w:val="22"/>
          <w:szCs w:val="22"/>
        </w:rPr>
        <w:t>P</w:t>
      </w:r>
      <w:r w:rsidR="002C0A78" w:rsidRPr="00457DC0">
        <w:rPr>
          <w:rFonts w:eastAsia="Times New Roman" w:cs="Times New Roman"/>
          <w:color w:val="000000"/>
          <w:sz w:val="22"/>
          <w:szCs w:val="22"/>
        </w:rPr>
        <w:t>rzeterminowane leki i chemikalia, zużyte baterie i akumulatory na bieżąco</w:t>
      </w:r>
      <w:r w:rsidR="002C0A78" w:rsidRPr="00457DC0">
        <w:rPr>
          <w:rFonts w:cs="Times New Roman"/>
          <w:sz w:val="22"/>
          <w:szCs w:val="22"/>
          <w:lang w:eastAsia="ar-SA" w:bidi="ar-SA"/>
        </w:rPr>
        <w:t xml:space="preserve"> </w:t>
      </w:r>
      <w:r w:rsidR="002C0A78" w:rsidRPr="00457DC0">
        <w:rPr>
          <w:rFonts w:eastAsia="Times New Roman" w:cs="Times New Roman"/>
          <w:color w:val="000000"/>
          <w:sz w:val="22"/>
          <w:szCs w:val="22"/>
        </w:rPr>
        <w:t xml:space="preserve">do </w:t>
      </w:r>
      <w:r w:rsidR="002C0A78" w:rsidRPr="00457DC0">
        <w:rPr>
          <w:rFonts w:eastAsia="Times New Roman" w:cs="Times New Roman"/>
          <w:sz w:val="22"/>
          <w:szCs w:val="22"/>
        </w:rPr>
        <w:t>punktu selektywnego zbierania odpadów komunalnych</w:t>
      </w:r>
      <w:r w:rsidR="002C0A78" w:rsidRPr="00457DC0">
        <w:rPr>
          <w:rFonts w:eastAsia="Times New Roman" w:cs="Times New Roman"/>
          <w:color w:val="000000"/>
          <w:sz w:val="22"/>
          <w:szCs w:val="22"/>
        </w:rPr>
        <w:t xml:space="preserve">, ponadto przeterminowane leki można wrzucać do pojemników znajdujących się w wyznaczonych aptekach, których lista zamieszczona jest na stronie internetowej gminy, baterie można wrzucać do pojemników znajdujących się w punktach sprzedaży i placówkach oświatowych, </w:t>
      </w:r>
    </w:p>
    <w:p w:rsidR="002C0A78" w:rsidRPr="00457DC0" w:rsidRDefault="00BB7299" w:rsidP="00BB7299">
      <w:pPr>
        <w:pStyle w:val="Akapitzlist1"/>
        <w:autoSpaceDE w:val="0"/>
        <w:spacing w:line="360" w:lineRule="auto"/>
        <w:ind w:left="0"/>
        <w:jc w:val="both"/>
        <w:rPr>
          <w:rFonts w:eastAsia="Times New Roman" w:cs="Times New Roman"/>
          <w:sz w:val="22"/>
          <w:szCs w:val="22"/>
        </w:rPr>
      </w:pPr>
      <w:r>
        <w:rPr>
          <w:rFonts w:eastAsia="Times New Roman" w:cs="Times New Roman"/>
          <w:sz w:val="22"/>
          <w:szCs w:val="22"/>
        </w:rPr>
        <w:t xml:space="preserve">7. </w:t>
      </w:r>
      <w:r w:rsidR="002C0A78" w:rsidRPr="00457DC0">
        <w:rPr>
          <w:rFonts w:eastAsia="Times New Roman" w:cs="Times New Roman"/>
          <w:sz w:val="22"/>
          <w:szCs w:val="22"/>
        </w:rPr>
        <w:t>Niezależnie od częstotliwości usuwania odpadów zbieranych se</w:t>
      </w:r>
      <w:r>
        <w:rPr>
          <w:rFonts w:eastAsia="Times New Roman" w:cs="Times New Roman"/>
          <w:sz w:val="22"/>
          <w:szCs w:val="22"/>
        </w:rPr>
        <w:t>lektywnie, wymienionych</w:t>
      </w:r>
      <w:r>
        <w:rPr>
          <w:rFonts w:eastAsia="Times New Roman" w:cs="Times New Roman"/>
          <w:sz w:val="22"/>
          <w:szCs w:val="22"/>
        </w:rPr>
        <w:br/>
        <w:t>w ust. 2</w:t>
      </w:r>
      <w:r w:rsidR="002C0A78" w:rsidRPr="00457DC0">
        <w:rPr>
          <w:rFonts w:eastAsia="Times New Roman" w:cs="Times New Roman"/>
          <w:sz w:val="22"/>
          <w:szCs w:val="22"/>
        </w:rPr>
        <w:t>, mieszkańcy mogą  bezpłatnie pozbywać się odpadów zbieranych selektywnie przekazując je  do stałych lub mobilnych punktów selektywnego zbierania odpadów,</w:t>
      </w:r>
    </w:p>
    <w:p w:rsidR="002C0A78" w:rsidRPr="00457DC0" w:rsidRDefault="00BB7299" w:rsidP="00BB7299">
      <w:pPr>
        <w:pStyle w:val="Akapitzlist1"/>
        <w:autoSpaceDE w:val="0"/>
        <w:spacing w:line="360" w:lineRule="auto"/>
        <w:ind w:left="0"/>
        <w:jc w:val="both"/>
        <w:rPr>
          <w:rFonts w:eastAsia="Times New Roman" w:cs="Times New Roman"/>
          <w:sz w:val="22"/>
          <w:szCs w:val="22"/>
        </w:rPr>
      </w:pPr>
      <w:r>
        <w:rPr>
          <w:rFonts w:eastAsia="Times New Roman" w:cs="Times New Roman"/>
          <w:sz w:val="22"/>
          <w:szCs w:val="22"/>
        </w:rPr>
        <w:t xml:space="preserve">8. </w:t>
      </w:r>
      <w:r w:rsidR="002C0A78" w:rsidRPr="00457DC0">
        <w:rPr>
          <w:rFonts w:eastAsia="Times New Roman" w:cs="Times New Roman"/>
          <w:sz w:val="22"/>
          <w:szCs w:val="22"/>
        </w:rPr>
        <w:t>Ustala się następującą częstotliwość usuwania odpadów komunalnych z terenów przeznaczonych do użytku publicznego:</w:t>
      </w:r>
    </w:p>
    <w:p w:rsidR="002C0A78" w:rsidRPr="00457DC0" w:rsidRDefault="002C0A78" w:rsidP="00BB7299">
      <w:pPr>
        <w:pStyle w:val="Akapitzlist1"/>
        <w:numPr>
          <w:ilvl w:val="1"/>
          <w:numId w:val="17"/>
        </w:numPr>
        <w:autoSpaceDE w:val="0"/>
        <w:spacing w:line="360" w:lineRule="auto"/>
        <w:jc w:val="both"/>
        <w:rPr>
          <w:rFonts w:eastAsia="Times New Roman" w:cs="Times New Roman"/>
          <w:sz w:val="22"/>
          <w:szCs w:val="22"/>
        </w:rPr>
      </w:pPr>
      <w:r w:rsidRPr="00457DC0">
        <w:rPr>
          <w:rFonts w:eastAsia="Times New Roman" w:cs="Times New Roman"/>
          <w:sz w:val="22"/>
          <w:szCs w:val="22"/>
        </w:rPr>
        <w:t xml:space="preserve">z koszy ulicznych co najmniej  raz na tydzień, nie dopuszczając do przepełnienia pojemników, </w:t>
      </w:r>
      <w:r w:rsidR="00BB7299">
        <w:rPr>
          <w:rFonts w:eastAsia="Times New Roman" w:cs="Times New Roman"/>
          <w:sz w:val="22"/>
          <w:szCs w:val="22"/>
        </w:rPr>
        <w:t xml:space="preserve"> </w:t>
      </w:r>
      <w:r w:rsidRPr="00457DC0">
        <w:rPr>
          <w:rFonts w:eastAsia="Times New Roman" w:cs="Times New Roman"/>
          <w:sz w:val="22"/>
          <w:szCs w:val="22"/>
        </w:rPr>
        <w:t>w razie konieczności należy zwiększyć częstotliwość usuwania odpadów,</w:t>
      </w:r>
    </w:p>
    <w:p w:rsidR="002C0A78" w:rsidRPr="00457DC0" w:rsidRDefault="002C0A78" w:rsidP="00BB7299">
      <w:pPr>
        <w:pStyle w:val="Akapitzlist1"/>
        <w:numPr>
          <w:ilvl w:val="1"/>
          <w:numId w:val="17"/>
        </w:numPr>
        <w:autoSpaceDE w:val="0"/>
        <w:spacing w:line="360" w:lineRule="auto"/>
        <w:jc w:val="both"/>
        <w:rPr>
          <w:rFonts w:eastAsia="Times New Roman" w:cs="Times New Roman"/>
          <w:sz w:val="22"/>
          <w:szCs w:val="22"/>
        </w:rPr>
      </w:pPr>
      <w:r w:rsidRPr="00457DC0">
        <w:rPr>
          <w:rFonts w:eastAsia="Times New Roman" w:cs="Times New Roman"/>
          <w:sz w:val="22"/>
          <w:szCs w:val="22"/>
        </w:rPr>
        <w:lastRenderedPageBreak/>
        <w:t>z koszy ustawianych w miejscach publicznych (nie będą</w:t>
      </w:r>
      <w:r w:rsidR="00BB7299">
        <w:rPr>
          <w:rFonts w:eastAsia="Times New Roman" w:cs="Times New Roman"/>
          <w:sz w:val="22"/>
          <w:szCs w:val="22"/>
        </w:rPr>
        <w:t xml:space="preserve">cych koszami ulicznymi)  co </w:t>
      </w:r>
      <w:r w:rsidRPr="00457DC0">
        <w:rPr>
          <w:rFonts w:eastAsia="Times New Roman" w:cs="Times New Roman"/>
          <w:sz w:val="22"/>
          <w:szCs w:val="22"/>
        </w:rPr>
        <w:t>najmniej  raz na tydzień, nie dopuszczając do przepełnienia poj</w:t>
      </w:r>
      <w:r w:rsidR="00BB7299">
        <w:rPr>
          <w:rFonts w:eastAsia="Times New Roman" w:cs="Times New Roman"/>
          <w:sz w:val="22"/>
          <w:szCs w:val="22"/>
        </w:rPr>
        <w:t xml:space="preserve">emników, w razie konieczności należy </w:t>
      </w:r>
      <w:r w:rsidRPr="00457DC0">
        <w:rPr>
          <w:rFonts w:eastAsia="Times New Roman" w:cs="Times New Roman"/>
          <w:sz w:val="22"/>
          <w:szCs w:val="22"/>
        </w:rPr>
        <w:t>zwiększyć częstotliwość usuwania odpadów,</w:t>
      </w:r>
    </w:p>
    <w:p w:rsidR="002C0A78" w:rsidRPr="00457DC0" w:rsidRDefault="00BB7299" w:rsidP="00BB7299">
      <w:pPr>
        <w:pStyle w:val="Akapitzlist1"/>
        <w:numPr>
          <w:ilvl w:val="1"/>
          <w:numId w:val="17"/>
        </w:numPr>
        <w:autoSpaceDE w:val="0"/>
        <w:spacing w:line="360" w:lineRule="auto"/>
        <w:jc w:val="both"/>
        <w:rPr>
          <w:rFonts w:eastAsia="Times New Roman" w:cs="Times New Roman"/>
          <w:sz w:val="22"/>
          <w:szCs w:val="22"/>
        </w:rPr>
      </w:pPr>
      <w:r>
        <w:rPr>
          <w:rFonts w:eastAsia="Times New Roman" w:cs="Times New Roman"/>
          <w:sz w:val="22"/>
          <w:szCs w:val="22"/>
        </w:rPr>
        <w:t xml:space="preserve"> </w:t>
      </w:r>
      <w:r w:rsidR="002C0A78" w:rsidRPr="00457DC0">
        <w:rPr>
          <w:rFonts w:eastAsia="Times New Roman" w:cs="Times New Roman"/>
          <w:sz w:val="22"/>
          <w:szCs w:val="22"/>
        </w:rPr>
        <w:t>usuwanie odpadów komunalnych z cmentarzy odbywa się</w:t>
      </w:r>
      <w:r w:rsidR="002C0A78" w:rsidRPr="00457DC0">
        <w:rPr>
          <w:rFonts w:eastAsia="Times New Roman" w:cs="Times New Roman"/>
          <w:color w:val="FF0000"/>
          <w:sz w:val="22"/>
          <w:szCs w:val="22"/>
        </w:rPr>
        <w:t xml:space="preserve"> </w:t>
      </w:r>
      <w:r w:rsidR="002C0A78" w:rsidRPr="00457DC0">
        <w:rPr>
          <w:rFonts w:eastAsia="Times New Roman" w:cs="Times New Roman"/>
          <w:color w:val="000000"/>
          <w:sz w:val="22"/>
          <w:szCs w:val="22"/>
        </w:rPr>
        <w:t>nie rzadziej niż raz na miesiąc,</w:t>
      </w:r>
      <w:r w:rsidR="002C0A78" w:rsidRPr="00457DC0">
        <w:rPr>
          <w:rFonts w:eastAsia="Times New Roman" w:cs="Times New Roman"/>
          <w:sz w:val="22"/>
          <w:szCs w:val="22"/>
        </w:rPr>
        <w:t xml:space="preserve"> nie </w:t>
      </w:r>
      <w:r>
        <w:rPr>
          <w:rFonts w:eastAsia="Times New Roman" w:cs="Times New Roman"/>
          <w:sz w:val="22"/>
          <w:szCs w:val="22"/>
        </w:rPr>
        <w:t xml:space="preserve">     </w:t>
      </w:r>
      <w:r w:rsidR="002C0A78" w:rsidRPr="00457DC0">
        <w:rPr>
          <w:rFonts w:eastAsia="Times New Roman" w:cs="Times New Roman"/>
          <w:sz w:val="22"/>
          <w:szCs w:val="22"/>
        </w:rPr>
        <w:t xml:space="preserve">dopuszczając do przepełnienia pojemników, w razie konieczności należy zwiększyć częstotliwość </w:t>
      </w:r>
      <w:r>
        <w:rPr>
          <w:rFonts w:eastAsia="Times New Roman" w:cs="Times New Roman"/>
          <w:sz w:val="22"/>
          <w:szCs w:val="22"/>
        </w:rPr>
        <w:t xml:space="preserve"> </w:t>
      </w:r>
      <w:r w:rsidR="002C0A78" w:rsidRPr="00457DC0">
        <w:rPr>
          <w:rFonts w:eastAsia="Times New Roman" w:cs="Times New Roman"/>
          <w:sz w:val="22"/>
          <w:szCs w:val="22"/>
        </w:rPr>
        <w:t>usuwania odpadów.</w:t>
      </w:r>
    </w:p>
    <w:p w:rsidR="002C0A78" w:rsidRPr="00457DC0" w:rsidRDefault="002C0A78" w:rsidP="00457DC0">
      <w:pPr>
        <w:pStyle w:val="Akapitzlist1"/>
        <w:autoSpaceDE w:val="0"/>
        <w:spacing w:line="360" w:lineRule="auto"/>
        <w:jc w:val="both"/>
        <w:rPr>
          <w:rFonts w:eastAsia="Times New Roman" w:cs="Times New Roman"/>
          <w:sz w:val="22"/>
          <w:szCs w:val="22"/>
        </w:rPr>
      </w:pPr>
    </w:p>
    <w:p w:rsidR="002C0A78" w:rsidRPr="00457DC0" w:rsidRDefault="00BB7299" w:rsidP="00457DC0">
      <w:pPr>
        <w:autoSpaceDE w:val="0"/>
        <w:spacing w:line="360" w:lineRule="auto"/>
        <w:jc w:val="center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 w:cs="Times New Roman"/>
          <w:b/>
          <w:bCs/>
          <w:sz w:val="22"/>
          <w:szCs w:val="22"/>
        </w:rPr>
        <w:t>§ 13</w:t>
      </w:r>
      <w:r w:rsidR="002C0A78" w:rsidRPr="00457DC0">
        <w:rPr>
          <w:rFonts w:eastAsia="Times New Roman" w:cs="Times New Roman"/>
          <w:b/>
          <w:bCs/>
          <w:sz w:val="22"/>
          <w:szCs w:val="22"/>
        </w:rPr>
        <w:t>.</w:t>
      </w:r>
    </w:p>
    <w:p w:rsidR="002C0A78" w:rsidRPr="00457DC0" w:rsidRDefault="002C0A78" w:rsidP="00457DC0">
      <w:pPr>
        <w:autoSpaceDE w:val="0"/>
        <w:spacing w:line="360" w:lineRule="auto"/>
        <w:jc w:val="both"/>
        <w:rPr>
          <w:rFonts w:eastAsia="Times New Roman" w:cs="Times New Roman"/>
          <w:sz w:val="22"/>
          <w:szCs w:val="22"/>
        </w:rPr>
      </w:pPr>
      <w:r w:rsidRPr="00457DC0">
        <w:rPr>
          <w:rFonts w:eastAsia="Times New Roman" w:cs="Times New Roman"/>
          <w:sz w:val="22"/>
          <w:szCs w:val="22"/>
        </w:rPr>
        <w:t>Właściciel nieruchomości jest zobowiązany wystawić pojemnik</w:t>
      </w:r>
      <w:r w:rsidR="00F14C88" w:rsidRPr="00F14C88">
        <w:rPr>
          <w:rFonts w:eastAsia="Times New Roman" w:cs="Times New Roman"/>
          <w:color w:val="FF0000"/>
          <w:sz w:val="22"/>
          <w:szCs w:val="22"/>
        </w:rPr>
        <w:t xml:space="preserve"> </w:t>
      </w:r>
      <w:r w:rsidRPr="00457DC0">
        <w:rPr>
          <w:rFonts w:eastAsia="Times New Roman" w:cs="Times New Roman"/>
          <w:sz w:val="22"/>
          <w:szCs w:val="22"/>
        </w:rPr>
        <w:t>przeznaczony do odbierania odpadów w dniu odbioru, zgodnie z ustalonym harmonogramem, na chodnik lub ulicę przed wejściem na teren nieruchomości tak, aby nie zakłócać ruchu pieszego oraz komunikacji samochodowej.</w:t>
      </w:r>
    </w:p>
    <w:p w:rsidR="002C0A78" w:rsidRPr="00457DC0" w:rsidRDefault="002C0A78" w:rsidP="00457DC0">
      <w:pPr>
        <w:autoSpaceDE w:val="0"/>
        <w:spacing w:line="360" w:lineRule="auto"/>
        <w:jc w:val="both"/>
        <w:rPr>
          <w:rFonts w:eastAsia="Times New Roman" w:cs="Times New Roman"/>
          <w:sz w:val="22"/>
          <w:szCs w:val="22"/>
        </w:rPr>
      </w:pPr>
    </w:p>
    <w:p w:rsidR="002C0A78" w:rsidRPr="00457DC0" w:rsidRDefault="00BB7299" w:rsidP="00457DC0">
      <w:pPr>
        <w:autoSpaceDE w:val="0"/>
        <w:spacing w:line="360" w:lineRule="auto"/>
        <w:jc w:val="center"/>
        <w:rPr>
          <w:rFonts w:eastAsia="Times New Roman" w:cs="Times New Roman"/>
          <w:b/>
          <w:sz w:val="22"/>
          <w:szCs w:val="22"/>
        </w:rPr>
      </w:pPr>
      <w:r>
        <w:rPr>
          <w:rFonts w:eastAsia="Times New Roman" w:cs="Times New Roman"/>
          <w:b/>
          <w:sz w:val="22"/>
          <w:szCs w:val="22"/>
        </w:rPr>
        <w:t>§ 14</w:t>
      </w:r>
      <w:r w:rsidR="002C0A78" w:rsidRPr="00457DC0">
        <w:rPr>
          <w:rFonts w:eastAsia="Times New Roman" w:cs="Times New Roman"/>
          <w:b/>
          <w:sz w:val="22"/>
          <w:szCs w:val="22"/>
        </w:rPr>
        <w:t>.</w:t>
      </w:r>
    </w:p>
    <w:p w:rsidR="00F14C88" w:rsidRDefault="002C0A78" w:rsidP="00F14C88">
      <w:pPr>
        <w:autoSpaceDE w:val="0"/>
        <w:spacing w:line="360" w:lineRule="auto"/>
        <w:jc w:val="both"/>
        <w:rPr>
          <w:rFonts w:eastAsia="Times New Roman" w:cs="Times New Roman"/>
          <w:sz w:val="22"/>
          <w:szCs w:val="22"/>
        </w:rPr>
      </w:pPr>
      <w:r w:rsidRPr="00457DC0">
        <w:rPr>
          <w:rFonts w:eastAsia="Times New Roman" w:cs="Times New Roman"/>
          <w:sz w:val="22"/>
          <w:szCs w:val="22"/>
        </w:rPr>
        <w:t>Zbiorniki bezodpływowe powinny być opróżniane z częstotliwością wynikającą z pojemności zbiornika w sposób gwarantujący, że nie nastąpi jakikolwiek wypływ ze zbiornika (zwłaszcza wynikający z jego przepełnienia), a także zanieczyszczenie powierzchni ziemi i wód powierzchniowych oraz podziemnych, nie rzadziej niż raz na kwa</w:t>
      </w:r>
      <w:r w:rsidR="00F14C88">
        <w:rPr>
          <w:rFonts w:eastAsia="Times New Roman" w:cs="Times New Roman"/>
          <w:sz w:val="22"/>
          <w:szCs w:val="22"/>
        </w:rPr>
        <w:t>rtał.</w:t>
      </w:r>
    </w:p>
    <w:p w:rsidR="00F14C88" w:rsidRDefault="00F14C88" w:rsidP="00F14C88">
      <w:pPr>
        <w:autoSpaceDE w:val="0"/>
        <w:spacing w:line="360" w:lineRule="auto"/>
        <w:jc w:val="both"/>
        <w:rPr>
          <w:rFonts w:eastAsia="Times New Roman" w:cs="Times New Roman"/>
          <w:sz w:val="22"/>
          <w:szCs w:val="22"/>
        </w:rPr>
      </w:pPr>
    </w:p>
    <w:p w:rsidR="002C0A78" w:rsidRPr="00F14C88" w:rsidRDefault="002C0A78" w:rsidP="00F14C88">
      <w:pPr>
        <w:autoSpaceDE w:val="0"/>
        <w:spacing w:line="360" w:lineRule="auto"/>
        <w:jc w:val="center"/>
        <w:rPr>
          <w:rFonts w:eastAsia="Times New Roman" w:cs="Times New Roman"/>
          <w:sz w:val="22"/>
          <w:szCs w:val="22"/>
        </w:rPr>
      </w:pPr>
      <w:r w:rsidRPr="00457DC0">
        <w:rPr>
          <w:b/>
          <w:sz w:val="22"/>
          <w:szCs w:val="22"/>
        </w:rPr>
        <w:t>Rozdział 5.</w:t>
      </w:r>
    </w:p>
    <w:p w:rsidR="002C0A78" w:rsidRPr="00457DC0" w:rsidRDefault="002C0A78" w:rsidP="00457DC0">
      <w:pPr>
        <w:tabs>
          <w:tab w:val="center" w:pos="4536"/>
          <w:tab w:val="right" w:pos="9072"/>
        </w:tabs>
        <w:autoSpaceDE w:val="0"/>
        <w:spacing w:line="360" w:lineRule="auto"/>
        <w:rPr>
          <w:rFonts w:eastAsia="Times New Roman" w:cs="Times New Roman"/>
          <w:b/>
          <w:sz w:val="22"/>
          <w:szCs w:val="22"/>
        </w:rPr>
      </w:pPr>
      <w:r w:rsidRPr="00457DC0">
        <w:rPr>
          <w:rFonts w:eastAsia="Times New Roman" w:cs="Times New Roman"/>
          <w:b/>
          <w:sz w:val="22"/>
          <w:szCs w:val="22"/>
        </w:rPr>
        <w:tab/>
        <w:t>Inne wymagania wynikające z wojewódzkiego planu gospodarki odpadami</w:t>
      </w:r>
      <w:r w:rsidRPr="00457DC0">
        <w:rPr>
          <w:rFonts w:eastAsia="Times New Roman" w:cs="Times New Roman"/>
          <w:b/>
          <w:sz w:val="22"/>
          <w:szCs w:val="22"/>
        </w:rPr>
        <w:tab/>
      </w:r>
    </w:p>
    <w:p w:rsidR="002C0A78" w:rsidRPr="00457DC0" w:rsidRDefault="002C0A78" w:rsidP="00457DC0">
      <w:pPr>
        <w:autoSpaceDE w:val="0"/>
        <w:spacing w:line="360" w:lineRule="auto"/>
        <w:jc w:val="center"/>
        <w:rPr>
          <w:rFonts w:eastAsia="Times New Roman" w:cs="Times New Roman"/>
          <w:b/>
          <w:bCs/>
          <w:sz w:val="22"/>
          <w:szCs w:val="22"/>
        </w:rPr>
      </w:pPr>
    </w:p>
    <w:p w:rsidR="002C0A78" w:rsidRPr="00457DC0" w:rsidRDefault="00BB7299" w:rsidP="00457DC0">
      <w:pPr>
        <w:autoSpaceDE w:val="0"/>
        <w:spacing w:line="360" w:lineRule="auto"/>
        <w:jc w:val="center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 w:cs="Times New Roman"/>
          <w:b/>
          <w:bCs/>
          <w:sz w:val="22"/>
          <w:szCs w:val="22"/>
        </w:rPr>
        <w:t>§ 15</w:t>
      </w:r>
      <w:r w:rsidR="002C0A78" w:rsidRPr="00457DC0">
        <w:rPr>
          <w:rFonts w:eastAsia="Times New Roman" w:cs="Times New Roman"/>
          <w:b/>
          <w:bCs/>
          <w:sz w:val="22"/>
          <w:szCs w:val="22"/>
        </w:rPr>
        <w:t>.</w:t>
      </w:r>
    </w:p>
    <w:p w:rsidR="002C0A78" w:rsidRPr="00457DC0" w:rsidRDefault="002C0A78" w:rsidP="00457DC0">
      <w:pPr>
        <w:autoSpaceDE w:val="0"/>
        <w:spacing w:line="360" w:lineRule="auto"/>
        <w:jc w:val="both"/>
        <w:rPr>
          <w:rFonts w:eastAsia="Times New Roman" w:cs="Times New Roman"/>
          <w:bCs/>
          <w:sz w:val="22"/>
          <w:szCs w:val="22"/>
        </w:rPr>
      </w:pPr>
      <w:r w:rsidRPr="00457DC0">
        <w:rPr>
          <w:rFonts w:eastAsia="Times New Roman" w:cs="Times New Roman"/>
          <w:bCs/>
          <w:sz w:val="22"/>
          <w:szCs w:val="22"/>
        </w:rPr>
        <w:t xml:space="preserve">1.  Gospodarka     odpadami      powinna     wypełniać     wszystkie   wymagania   zawarte    w    Planie   </w:t>
      </w:r>
    </w:p>
    <w:p w:rsidR="002C0A78" w:rsidRPr="00457DC0" w:rsidRDefault="002C0A78" w:rsidP="00457DC0">
      <w:pPr>
        <w:autoSpaceDE w:val="0"/>
        <w:spacing w:line="360" w:lineRule="auto"/>
        <w:jc w:val="both"/>
        <w:rPr>
          <w:rFonts w:eastAsia="Times New Roman" w:cs="Times New Roman"/>
          <w:bCs/>
          <w:sz w:val="22"/>
          <w:szCs w:val="22"/>
        </w:rPr>
      </w:pPr>
      <w:r w:rsidRPr="00457DC0">
        <w:rPr>
          <w:rFonts w:eastAsia="Times New Roman" w:cs="Times New Roman"/>
          <w:bCs/>
          <w:sz w:val="22"/>
          <w:szCs w:val="22"/>
        </w:rPr>
        <w:t xml:space="preserve">     gospodarki odpadami dla województwa śląskiego 2014</w:t>
      </w:r>
      <w:r w:rsidR="00BB7299">
        <w:rPr>
          <w:rFonts w:eastAsia="Times New Roman" w:cs="Times New Roman"/>
          <w:bCs/>
          <w:sz w:val="22"/>
          <w:szCs w:val="22"/>
        </w:rPr>
        <w:t xml:space="preserve"> </w:t>
      </w:r>
      <w:r w:rsidRPr="00457DC0">
        <w:rPr>
          <w:rFonts w:eastAsia="Times New Roman" w:cs="Times New Roman"/>
          <w:bCs/>
          <w:sz w:val="22"/>
          <w:szCs w:val="22"/>
        </w:rPr>
        <w:t>r.</w:t>
      </w:r>
    </w:p>
    <w:p w:rsidR="002C0A78" w:rsidRPr="00457DC0" w:rsidRDefault="002C0A78" w:rsidP="00457DC0">
      <w:pPr>
        <w:autoSpaceDE w:val="0"/>
        <w:spacing w:line="360" w:lineRule="auto"/>
        <w:rPr>
          <w:rFonts w:eastAsia="Times New Roman" w:cs="Times New Roman"/>
          <w:sz w:val="22"/>
          <w:szCs w:val="22"/>
        </w:rPr>
      </w:pPr>
      <w:r w:rsidRPr="00457DC0">
        <w:rPr>
          <w:rFonts w:eastAsia="Times New Roman" w:cs="Times New Roman"/>
          <w:bCs/>
          <w:sz w:val="22"/>
          <w:szCs w:val="22"/>
        </w:rPr>
        <w:t xml:space="preserve">2. </w:t>
      </w:r>
      <w:r w:rsidRPr="00457DC0">
        <w:rPr>
          <w:rFonts w:eastAsia="Times New Roman" w:cs="Times New Roman"/>
          <w:b/>
          <w:bCs/>
          <w:sz w:val="22"/>
          <w:szCs w:val="22"/>
        </w:rPr>
        <w:t xml:space="preserve"> </w:t>
      </w:r>
      <w:r w:rsidRPr="00457DC0">
        <w:rPr>
          <w:rFonts w:eastAsia="Times New Roman" w:cs="Times New Roman"/>
          <w:sz w:val="22"/>
          <w:szCs w:val="22"/>
        </w:rPr>
        <w:t xml:space="preserve">Komunalne   osady   ściekowe   oraz odpady ulegające biodegradacji w pierwszej kolejności należy </w:t>
      </w:r>
    </w:p>
    <w:p w:rsidR="002C0A78" w:rsidRPr="00457DC0" w:rsidRDefault="002C0A78" w:rsidP="00457DC0">
      <w:pPr>
        <w:autoSpaceDE w:val="0"/>
        <w:spacing w:line="360" w:lineRule="auto"/>
        <w:rPr>
          <w:rFonts w:eastAsia="Times New Roman" w:cs="Times New Roman"/>
          <w:sz w:val="22"/>
          <w:szCs w:val="22"/>
        </w:rPr>
      </w:pPr>
      <w:r w:rsidRPr="00457DC0">
        <w:rPr>
          <w:rFonts w:eastAsia="Times New Roman" w:cs="Times New Roman"/>
          <w:sz w:val="22"/>
          <w:szCs w:val="22"/>
        </w:rPr>
        <w:t xml:space="preserve">     wykorzystać   w   instalacjach   służących   do produkcji biogazu oraz kompostu, który może zostać </w:t>
      </w:r>
    </w:p>
    <w:p w:rsidR="002C0A78" w:rsidRPr="00457DC0" w:rsidRDefault="002C0A78" w:rsidP="00457DC0">
      <w:pPr>
        <w:autoSpaceDE w:val="0"/>
        <w:spacing w:line="360" w:lineRule="auto"/>
        <w:rPr>
          <w:rFonts w:eastAsia="Times New Roman" w:cs="Times New Roman"/>
          <w:sz w:val="22"/>
          <w:szCs w:val="22"/>
        </w:rPr>
      </w:pPr>
      <w:r w:rsidRPr="00457DC0">
        <w:rPr>
          <w:rFonts w:eastAsia="Times New Roman" w:cs="Times New Roman"/>
          <w:sz w:val="22"/>
          <w:szCs w:val="22"/>
        </w:rPr>
        <w:t xml:space="preserve">     wykorzystany w celach nawozowych.</w:t>
      </w:r>
    </w:p>
    <w:p w:rsidR="002C0A78" w:rsidRPr="00457DC0" w:rsidRDefault="002C0A78" w:rsidP="00457DC0">
      <w:pPr>
        <w:autoSpaceDE w:val="0"/>
        <w:spacing w:line="360" w:lineRule="auto"/>
        <w:jc w:val="both"/>
        <w:rPr>
          <w:rFonts w:eastAsia="Times New Roman" w:cs="Times New Roman"/>
          <w:bCs/>
          <w:sz w:val="22"/>
          <w:szCs w:val="22"/>
        </w:rPr>
      </w:pPr>
      <w:r w:rsidRPr="00457DC0">
        <w:rPr>
          <w:rFonts w:eastAsia="Times New Roman" w:cs="Times New Roman"/>
          <w:bCs/>
          <w:sz w:val="22"/>
          <w:szCs w:val="22"/>
        </w:rPr>
        <w:t xml:space="preserve">3. Odebrane   od   właścicieli   nieruchomości   zmieszane   odpady    komunalne,  odpady zielone oraz </w:t>
      </w:r>
    </w:p>
    <w:p w:rsidR="002C0A78" w:rsidRPr="00457DC0" w:rsidRDefault="002C0A78" w:rsidP="00457DC0">
      <w:pPr>
        <w:autoSpaceDE w:val="0"/>
        <w:spacing w:line="360" w:lineRule="auto"/>
        <w:jc w:val="both"/>
        <w:rPr>
          <w:rFonts w:eastAsia="Times New Roman" w:cs="Times New Roman"/>
          <w:bCs/>
          <w:sz w:val="22"/>
          <w:szCs w:val="22"/>
        </w:rPr>
      </w:pPr>
      <w:r w:rsidRPr="00457DC0">
        <w:rPr>
          <w:rFonts w:eastAsia="Times New Roman" w:cs="Times New Roman"/>
          <w:bCs/>
          <w:sz w:val="22"/>
          <w:szCs w:val="22"/>
        </w:rPr>
        <w:t xml:space="preserve">     pozostałości  z sortowania   odpadów   należy   kierować   do  regionalnych instalacji przetwarzania </w:t>
      </w:r>
    </w:p>
    <w:p w:rsidR="002C0A78" w:rsidRPr="00457DC0" w:rsidRDefault="002C0A78" w:rsidP="00457DC0">
      <w:pPr>
        <w:autoSpaceDE w:val="0"/>
        <w:spacing w:line="360" w:lineRule="auto"/>
        <w:jc w:val="both"/>
        <w:rPr>
          <w:rFonts w:eastAsia="Times New Roman" w:cs="Times New Roman"/>
          <w:bCs/>
          <w:sz w:val="22"/>
          <w:szCs w:val="22"/>
        </w:rPr>
      </w:pPr>
      <w:r w:rsidRPr="00457DC0">
        <w:rPr>
          <w:rFonts w:eastAsia="Times New Roman" w:cs="Times New Roman"/>
          <w:bCs/>
          <w:sz w:val="22"/>
          <w:szCs w:val="22"/>
        </w:rPr>
        <w:t xml:space="preserve">     odpadów   komunalnych   właściwych   dla   Regionu I,   kierując   się    zasadą lepszej technologii.</w:t>
      </w:r>
    </w:p>
    <w:p w:rsidR="002C0A78" w:rsidRPr="00457DC0" w:rsidRDefault="002C0A78" w:rsidP="00457DC0">
      <w:pPr>
        <w:autoSpaceDE w:val="0"/>
        <w:spacing w:line="360" w:lineRule="auto"/>
        <w:rPr>
          <w:rFonts w:eastAsia="Times New Roman" w:cs="Times New Roman"/>
          <w:bCs/>
          <w:sz w:val="22"/>
          <w:szCs w:val="22"/>
        </w:rPr>
      </w:pPr>
      <w:r w:rsidRPr="00457DC0">
        <w:rPr>
          <w:rFonts w:eastAsia="Times New Roman" w:cs="Times New Roman"/>
          <w:bCs/>
          <w:sz w:val="22"/>
          <w:szCs w:val="22"/>
        </w:rPr>
        <w:t xml:space="preserve">4.  W ramach działań zmierzających do poprawy gospodarki odpadami należy: </w:t>
      </w:r>
    </w:p>
    <w:p w:rsidR="002C0A78" w:rsidRPr="00457DC0" w:rsidRDefault="002C0A78" w:rsidP="00457DC0">
      <w:pPr>
        <w:tabs>
          <w:tab w:val="left" w:pos="426"/>
        </w:tabs>
        <w:autoSpaceDE w:val="0"/>
        <w:spacing w:line="360" w:lineRule="auto"/>
        <w:rPr>
          <w:rFonts w:eastAsia="Times New Roman" w:cs="Times New Roman"/>
          <w:bCs/>
          <w:sz w:val="22"/>
          <w:szCs w:val="22"/>
        </w:rPr>
      </w:pPr>
      <w:r w:rsidRPr="00457DC0">
        <w:rPr>
          <w:rFonts w:eastAsia="Times New Roman" w:cs="Times New Roman"/>
          <w:bCs/>
          <w:sz w:val="22"/>
          <w:szCs w:val="22"/>
        </w:rPr>
        <w:t xml:space="preserve">      </w:t>
      </w:r>
      <w:r w:rsidR="00BB7299">
        <w:rPr>
          <w:rFonts w:eastAsia="Times New Roman" w:cs="Times New Roman"/>
          <w:bCs/>
          <w:sz w:val="22"/>
          <w:szCs w:val="22"/>
        </w:rPr>
        <w:t>1)</w:t>
      </w:r>
      <w:r w:rsidR="00F14C88">
        <w:rPr>
          <w:rFonts w:eastAsia="Times New Roman" w:cs="Times New Roman"/>
          <w:bCs/>
          <w:sz w:val="22"/>
          <w:szCs w:val="22"/>
        </w:rPr>
        <w:t xml:space="preserve">  p</w:t>
      </w:r>
      <w:r w:rsidRPr="00457DC0">
        <w:rPr>
          <w:rFonts w:eastAsia="Times New Roman" w:cs="Times New Roman"/>
          <w:bCs/>
          <w:sz w:val="22"/>
          <w:szCs w:val="22"/>
        </w:rPr>
        <w:t xml:space="preserve">rowadzić   działania   promujące   postawy   i   działania   zmierzające   do ograniczenia ilości </w:t>
      </w:r>
    </w:p>
    <w:p w:rsidR="002C0A78" w:rsidRPr="00457DC0" w:rsidRDefault="002C0A78" w:rsidP="00457DC0">
      <w:pPr>
        <w:tabs>
          <w:tab w:val="left" w:pos="426"/>
        </w:tabs>
        <w:autoSpaceDE w:val="0"/>
        <w:spacing w:line="360" w:lineRule="auto"/>
        <w:rPr>
          <w:rFonts w:eastAsia="Times New Roman" w:cs="Times New Roman"/>
          <w:bCs/>
          <w:sz w:val="22"/>
          <w:szCs w:val="22"/>
        </w:rPr>
      </w:pPr>
      <w:r w:rsidRPr="00457DC0">
        <w:rPr>
          <w:rFonts w:eastAsia="Times New Roman" w:cs="Times New Roman"/>
          <w:bCs/>
          <w:sz w:val="22"/>
          <w:szCs w:val="22"/>
        </w:rPr>
        <w:t xml:space="preserve">             odpadów  powstających na nieruchomościach.</w:t>
      </w:r>
    </w:p>
    <w:p w:rsidR="002C0A78" w:rsidRPr="00457DC0" w:rsidRDefault="002C0A78" w:rsidP="00457DC0">
      <w:pPr>
        <w:tabs>
          <w:tab w:val="left" w:pos="426"/>
        </w:tabs>
        <w:autoSpaceDE w:val="0"/>
        <w:spacing w:line="360" w:lineRule="auto"/>
        <w:jc w:val="both"/>
        <w:rPr>
          <w:rFonts w:eastAsia="Times New Roman" w:cs="Times New Roman"/>
          <w:bCs/>
          <w:sz w:val="22"/>
          <w:szCs w:val="22"/>
        </w:rPr>
      </w:pPr>
      <w:r w:rsidRPr="00457DC0">
        <w:rPr>
          <w:rFonts w:eastAsia="Times New Roman" w:cs="Times New Roman"/>
          <w:bCs/>
          <w:sz w:val="22"/>
          <w:szCs w:val="22"/>
        </w:rPr>
        <w:t xml:space="preserve">      </w:t>
      </w:r>
      <w:r w:rsidR="00BB7299">
        <w:rPr>
          <w:rFonts w:eastAsia="Times New Roman" w:cs="Times New Roman"/>
          <w:bCs/>
          <w:sz w:val="22"/>
          <w:szCs w:val="22"/>
        </w:rPr>
        <w:t>2)</w:t>
      </w:r>
      <w:r w:rsidR="00F14C88">
        <w:rPr>
          <w:rFonts w:eastAsia="Times New Roman" w:cs="Times New Roman"/>
          <w:bCs/>
          <w:sz w:val="22"/>
          <w:szCs w:val="22"/>
        </w:rPr>
        <w:t xml:space="preserve">   i</w:t>
      </w:r>
      <w:r w:rsidRPr="00457DC0">
        <w:rPr>
          <w:rFonts w:eastAsia="Times New Roman" w:cs="Times New Roman"/>
          <w:bCs/>
          <w:sz w:val="22"/>
          <w:szCs w:val="22"/>
        </w:rPr>
        <w:t>nformować,   szczególnie    w okresie  poprzedzającym   sezon  grzewczy</w:t>
      </w:r>
      <w:r w:rsidR="00F14C88">
        <w:rPr>
          <w:rFonts w:eastAsia="Times New Roman" w:cs="Times New Roman"/>
          <w:bCs/>
          <w:sz w:val="22"/>
          <w:szCs w:val="22"/>
        </w:rPr>
        <w:t>,</w:t>
      </w:r>
      <w:r w:rsidRPr="00457DC0">
        <w:rPr>
          <w:rFonts w:eastAsia="Times New Roman" w:cs="Times New Roman"/>
          <w:bCs/>
          <w:sz w:val="22"/>
          <w:szCs w:val="22"/>
        </w:rPr>
        <w:t xml:space="preserve">  o wpływie </w:t>
      </w:r>
      <w:r w:rsidR="00F14C88">
        <w:rPr>
          <w:rFonts w:eastAsia="Times New Roman" w:cs="Times New Roman"/>
          <w:bCs/>
          <w:sz w:val="22"/>
          <w:szCs w:val="22"/>
        </w:rPr>
        <w:tab/>
      </w:r>
      <w:r w:rsidR="00F14C88">
        <w:rPr>
          <w:rFonts w:eastAsia="Times New Roman" w:cs="Times New Roman"/>
          <w:bCs/>
          <w:sz w:val="22"/>
          <w:szCs w:val="22"/>
        </w:rPr>
        <w:tab/>
      </w:r>
      <w:r w:rsidR="00F14C88">
        <w:rPr>
          <w:rFonts w:eastAsia="Times New Roman" w:cs="Times New Roman"/>
          <w:bCs/>
          <w:sz w:val="22"/>
          <w:szCs w:val="22"/>
        </w:rPr>
        <w:tab/>
      </w:r>
      <w:r w:rsidRPr="00457DC0">
        <w:rPr>
          <w:rFonts w:eastAsia="Times New Roman" w:cs="Times New Roman"/>
          <w:bCs/>
          <w:sz w:val="22"/>
          <w:szCs w:val="22"/>
        </w:rPr>
        <w:t>spalania odpadów w piecach centralnego ogrzewania na środowisko i organizm ludzki.</w:t>
      </w:r>
    </w:p>
    <w:p w:rsidR="002C0A78" w:rsidRPr="00457DC0" w:rsidRDefault="002C0A78" w:rsidP="00457DC0">
      <w:pPr>
        <w:tabs>
          <w:tab w:val="left" w:pos="426"/>
          <w:tab w:val="left" w:pos="567"/>
          <w:tab w:val="left" w:pos="709"/>
        </w:tabs>
        <w:autoSpaceDE w:val="0"/>
        <w:spacing w:line="360" w:lineRule="auto"/>
        <w:ind w:left="567" w:hanging="567"/>
        <w:rPr>
          <w:rFonts w:eastAsia="Times New Roman" w:cs="Times New Roman"/>
          <w:bCs/>
          <w:sz w:val="22"/>
          <w:szCs w:val="22"/>
        </w:rPr>
      </w:pPr>
      <w:r w:rsidRPr="00457DC0">
        <w:rPr>
          <w:rFonts w:eastAsia="Times New Roman" w:cs="Times New Roman"/>
          <w:bCs/>
          <w:sz w:val="22"/>
          <w:szCs w:val="22"/>
        </w:rPr>
        <w:t xml:space="preserve">      </w:t>
      </w:r>
      <w:r w:rsidR="00BB7299">
        <w:rPr>
          <w:rFonts w:eastAsia="Times New Roman" w:cs="Times New Roman"/>
          <w:bCs/>
          <w:sz w:val="22"/>
          <w:szCs w:val="22"/>
        </w:rPr>
        <w:t>3)</w:t>
      </w:r>
      <w:r w:rsidR="00F14C88">
        <w:rPr>
          <w:rFonts w:eastAsia="Times New Roman" w:cs="Times New Roman"/>
          <w:bCs/>
          <w:sz w:val="22"/>
          <w:szCs w:val="22"/>
        </w:rPr>
        <w:t xml:space="preserve">   p</w:t>
      </w:r>
      <w:r w:rsidRPr="00457DC0">
        <w:rPr>
          <w:rFonts w:eastAsia="Times New Roman" w:cs="Times New Roman"/>
          <w:bCs/>
          <w:sz w:val="22"/>
          <w:szCs w:val="22"/>
        </w:rPr>
        <w:t xml:space="preserve">romować      kompostowanie      odpadów      ulegających     biodegradacji     powstających na  </w:t>
      </w:r>
    </w:p>
    <w:p w:rsidR="002C0A78" w:rsidRPr="00457DC0" w:rsidRDefault="002C0A78" w:rsidP="00457DC0">
      <w:pPr>
        <w:tabs>
          <w:tab w:val="left" w:pos="426"/>
          <w:tab w:val="left" w:pos="567"/>
          <w:tab w:val="left" w:pos="709"/>
          <w:tab w:val="left" w:pos="5370"/>
        </w:tabs>
        <w:autoSpaceDE w:val="0"/>
        <w:spacing w:line="360" w:lineRule="auto"/>
        <w:ind w:left="567" w:hanging="567"/>
        <w:rPr>
          <w:rFonts w:eastAsia="Times New Roman" w:cs="Times New Roman"/>
          <w:bCs/>
          <w:sz w:val="22"/>
          <w:szCs w:val="22"/>
        </w:rPr>
      </w:pPr>
      <w:r w:rsidRPr="00457DC0">
        <w:rPr>
          <w:rFonts w:eastAsia="Times New Roman" w:cs="Times New Roman"/>
          <w:bCs/>
          <w:sz w:val="22"/>
          <w:szCs w:val="22"/>
        </w:rPr>
        <w:t xml:space="preserve">             nieruchomościach w zabudowie jednorodzinnej.</w:t>
      </w:r>
      <w:r w:rsidRPr="00457DC0">
        <w:rPr>
          <w:rFonts w:eastAsia="Times New Roman" w:cs="Times New Roman"/>
          <w:bCs/>
          <w:sz w:val="22"/>
          <w:szCs w:val="22"/>
        </w:rPr>
        <w:tab/>
      </w:r>
    </w:p>
    <w:p w:rsidR="00F14C88" w:rsidRDefault="00F14C88" w:rsidP="00457DC0">
      <w:pPr>
        <w:autoSpaceDE w:val="0"/>
        <w:spacing w:line="360" w:lineRule="auto"/>
        <w:jc w:val="center"/>
        <w:rPr>
          <w:rFonts w:eastAsia="Times New Roman" w:cs="Times New Roman"/>
          <w:bCs/>
          <w:sz w:val="22"/>
          <w:szCs w:val="22"/>
        </w:rPr>
      </w:pPr>
    </w:p>
    <w:p w:rsidR="002C0A78" w:rsidRPr="00457DC0" w:rsidRDefault="002C0A78" w:rsidP="00457DC0">
      <w:pPr>
        <w:autoSpaceDE w:val="0"/>
        <w:spacing w:line="360" w:lineRule="auto"/>
        <w:jc w:val="center"/>
        <w:rPr>
          <w:rFonts w:eastAsia="Times New Roman" w:cs="Times New Roman"/>
          <w:b/>
          <w:sz w:val="22"/>
          <w:szCs w:val="22"/>
        </w:rPr>
      </w:pPr>
      <w:r w:rsidRPr="00457DC0">
        <w:rPr>
          <w:rFonts w:eastAsia="Times New Roman" w:cs="Times New Roman"/>
          <w:b/>
          <w:sz w:val="22"/>
          <w:szCs w:val="22"/>
        </w:rPr>
        <w:lastRenderedPageBreak/>
        <w:t>Rozdział 6.</w:t>
      </w:r>
    </w:p>
    <w:p w:rsidR="002C0A78" w:rsidRPr="00457DC0" w:rsidRDefault="002C0A78" w:rsidP="00457DC0">
      <w:pPr>
        <w:autoSpaceDE w:val="0"/>
        <w:spacing w:line="360" w:lineRule="auto"/>
        <w:jc w:val="center"/>
        <w:rPr>
          <w:rFonts w:eastAsia="Times New Roman" w:cs="Times New Roman"/>
          <w:b/>
          <w:bCs/>
          <w:sz w:val="22"/>
          <w:szCs w:val="22"/>
        </w:rPr>
      </w:pPr>
      <w:r w:rsidRPr="00457DC0">
        <w:rPr>
          <w:rFonts w:eastAsia="Times New Roman" w:cs="Times New Roman"/>
          <w:b/>
          <w:bCs/>
          <w:sz w:val="22"/>
          <w:szCs w:val="22"/>
        </w:rPr>
        <w:t>Obowiązki osób utrzymujących zwierzęta domowe, mających na celu ochronę przed zagrożeniem lub uciążliwością dla ludzi oraz przed zanieczyszczeniem terenów przeznaczonych do wspólnego użytku</w:t>
      </w:r>
    </w:p>
    <w:p w:rsidR="002C0A78" w:rsidRPr="00457DC0" w:rsidRDefault="002C0A78" w:rsidP="00457DC0">
      <w:pPr>
        <w:autoSpaceDE w:val="0"/>
        <w:spacing w:line="360" w:lineRule="auto"/>
        <w:rPr>
          <w:rFonts w:eastAsia="Times New Roman" w:cs="Times New Roman"/>
          <w:b/>
          <w:bCs/>
          <w:sz w:val="22"/>
          <w:szCs w:val="22"/>
        </w:rPr>
      </w:pPr>
    </w:p>
    <w:p w:rsidR="002C0A78" w:rsidRPr="00457DC0" w:rsidRDefault="00BB7299" w:rsidP="00457DC0">
      <w:pPr>
        <w:autoSpaceDE w:val="0"/>
        <w:spacing w:line="360" w:lineRule="auto"/>
        <w:jc w:val="center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 w:cs="Times New Roman"/>
          <w:b/>
          <w:bCs/>
          <w:sz w:val="22"/>
          <w:szCs w:val="22"/>
        </w:rPr>
        <w:t>§ 16</w:t>
      </w:r>
      <w:r w:rsidR="002C0A78" w:rsidRPr="00457DC0">
        <w:rPr>
          <w:rFonts w:eastAsia="Times New Roman" w:cs="Times New Roman"/>
          <w:b/>
          <w:bCs/>
          <w:sz w:val="22"/>
          <w:szCs w:val="22"/>
        </w:rPr>
        <w:t>.</w:t>
      </w:r>
    </w:p>
    <w:p w:rsidR="002C0A78" w:rsidRPr="00457DC0" w:rsidRDefault="002C0A78" w:rsidP="00457DC0">
      <w:pPr>
        <w:pStyle w:val="Akapitzlist1"/>
        <w:numPr>
          <w:ilvl w:val="0"/>
          <w:numId w:val="1"/>
        </w:numPr>
        <w:autoSpaceDE w:val="0"/>
        <w:spacing w:line="360" w:lineRule="auto"/>
        <w:ind w:left="284" w:hanging="284"/>
        <w:jc w:val="both"/>
        <w:rPr>
          <w:rFonts w:eastAsia="Times New Roman" w:cs="Times New Roman"/>
          <w:sz w:val="22"/>
          <w:szCs w:val="22"/>
        </w:rPr>
      </w:pPr>
      <w:r w:rsidRPr="00457DC0">
        <w:rPr>
          <w:rFonts w:eastAsia="Times New Roman" w:cs="Times New Roman"/>
          <w:sz w:val="22"/>
          <w:szCs w:val="22"/>
        </w:rPr>
        <w:t>Osoby utrzymujące zwierzęta domowe są zobowiązane do zachowania bezpieczeństwa                     i środków ostrożności, zapewniających ochronę przed zagrożeniem lub uciążliwością dla ludzi oraz przed zanieczyszczeniem terenów przeznaczonych do użytku publicznego.</w:t>
      </w:r>
    </w:p>
    <w:p w:rsidR="002C0A78" w:rsidRPr="00457DC0" w:rsidRDefault="002C0A78" w:rsidP="00457DC0">
      <w:pPr>
        <w:pStyle w:val="Akapitzlist1"/>
        <w:numPr>
          <w:ilvl w:val="0"/>
          <w:numId w:val="1"/>
        </w:numPr>
        <w:autoSpaceDE w:val="0"/>
        <w:spacing w:line="360" w:lineRule="auto"/>
        <w:ind w:left="284" w:hanging="284"/>
        <w:jc w:val="both"/>
        <w:rPr>
          <w:rFonts w:eastAsia="Times New Roman" w:cs="Times New Roman"/>
          <w:sz w:val="22"/>
          <w:szCs w:val="22"/>
        </w:rPr>
      </w:pPr>
      <w:r w:rsidRPr="00457DC0">
        <w:rPr>
          <w:rFonts w:eastAsia="Times New Roman" w:cs="Times New Roman"/>
          <w:sz w:val="22"/>
          <w:szCs w:val="22"/>
        </w:rPr>
        <w:t>Obowiązki właścicieli utrzymujących zwierzęta domowe:</w:t>
      </w:r>
    </w:p>
    <w:p w:rsidR="002C0A78" w:rsidRPr="00457DC0" w:rsidRDefault="002C0A78" w:rsidP="00457DC0">
      <w:pPr>
        <w:pStyle w:val="Akapitzlist1"/>
        <w:numPr>
          <w:ilvl w:val="1"/>
          <w:numId w:val="1"/>
        </w:numPr>
        <w:autoSpaceDE w:val="0"/>
        <w:spacing w:line="360" w:lineRule="auto"/>
        <w:ind w:left="709" w:hanging="425"/>
        <w:jc w:val="both"/>
        <w:rPr>
          <w:rFonts w:eastAsia="Times New Roman" w:cs="Times New Roman"/>
          <w:sz w:val="22"/>
          <w:szCs w:val="22"/>
        </w:rPr>
      </w:pPr>
      <w:r w:rsidRPr="00457DC0">
        <w:rPr>
          <w:rFonts w:eastAsia="Times New Roman" w:cs="Times New Roman"/>
          <w:sz w:val="22"/>
          <w:szCs w:val="22"/>
        </w:rPr>
        <w:t>zabrania się właścicielom zwierząt domowych wypuszczania ich bez dozoru poza teren nieruchomości, a w budownictwie wielorodzinnym poza obręb własnego mieszkania,</w:t>
      </w:r>
    </w:p>
    <w:p w:rsidR="002C0A78" w:rsidRPr="00457DC0" w:rsidRDefault="002C0A78" w:rsidP="00457DC0">
      <w:pPr>
        <w:pStyle w:val="Akapitzlist1"/>
        <w:numPr>
          <w:ilvl w:val="1"/>
          <w:numId w:val="1"/>
        </w:numPr>
        <w:autoSpaceDE w:val="0"/>
        <w:spacing w:line="360" w:lineRule="auto"/>
        <w:ind w:left="709" w:hanging="425"/>
        <w:jc w:val="both"/>
        <w:rPr>
          <w:rFonts w:eastAsia="Times New Roman" w:cs="Times New Roman"/>
          <w:sz w:val="22"/>
          <w:szCs w:val="22"/>
        </w:rPr>
      </w:pPr>
      <w:r w:rsidRPr="00457DC0">
        <w:rPr>
          <w:rFonts w:eastAsia="Times New Roman" w:cs="Times New Roman"/>
          <w:sz w:val="22"/>
          <w:szCs w:val="22"/>
        </w:rPr>
        <w:t>wyposażenie psa w obrożę, a w przypadku ras uznawanych za agresywne   w rozumieniu przepisów odrębnych oraz w inny sposób zagrażającego otoczeniu – także w kaganiec,</w:t>
      </w:r>
    </w:p>
    <w:p w:rsidR="002C0A78" w:rsidRPr="00457DC0" w:rsidRDefault="002C0A78" w:rsidP="00457DC0">
      <w:pPr>
        <w:pStyle w:val="Akapitzlist1"/>
        <w:numPr>
          <w:ilvl w:val="1"/>
          <w:numId w:val="1"/>
        </w:numPr>
        <w:autoSpaceDE w:val="0"/>
        <w:spacing w:line="360" w:lineRule="auto"/>
        <w:ind w:left="709" w:hanging="425"/>
        <w:jc w:val="both"/>
        <w:rPr>
          <w:rFonts w:eastAsia="Times New Roman" w:cs="Times New Roman"/>
          <w:sz w:val="22"/>
          <w:szCs w:val="22"/>
        </w:rPr>
      </w:pPr>
      <w:r w:rsidRPr="00457DC0">
        <w:rPr>
          <w:rFonts w:eastAsia="Times New Roman" w:cs="Times New Roman"/>
          <w:sz w:val="22"/>
          <w:szCs w:val="22"/>
        </w:rPr>
        <w:t>w miejscach publicznych prowadzić psa na smyczy, a psa rasy uznawanej za agresywną lub psa w inny sposób zagrażającego otoczeniu dodatkowo w nałożonym kagańcu,</w:t>
      </w:r>
    </w:p>
    <w:p w:rsidR="002C0A78" w:rsidRPr="00457DC0" w:rsidRDefault="002C0A78" w:rsidP="00457DC0">
      <w:pPr>
        <w:pStyle w:val="Akapitzlist1"/>
        <w:numPr>
          <w:ilvl w:val="1"/>
          <w:numId w:val="1"/>
        </w:numPr>
        <w:autoSpaceDE w:val="0"/>
        <w:spacing w:line="360" w:lineRule="auto"/>
        <w:ind w:left="709" w:hanging="425"/>
        <w:jc w:val="both"/>
        <w:rPr>
          <w:rFonts w:eastAsia="Times New Roman" w:cs="Times New Roman"/>
          <w:sz w:val="22"/>
          <w:szCs w:val="22"/>
        </w:rPr>
      </w:pPr>
      <w:r w:rsidRPr="00457DC0">
        <w:rPr>
          <w:rFonts w:eastAsia="Times New Roman" w:cs="Times New Roman"/>
          <w:sz w:val="22"/>
          <w:szCs w:val="22"/>
        </w:rPr>
        <w:t>zwolnienie przez właściciela psów ze smyczy na terenie nieruchomości może mieć miejsce w przypadku, gdy nieruchomość jest ogrodzona w sposób uniemożliwiający jej opuszczenie przez psa i wykluczający dostęp osób trzecich,</w:t>
      </w:r>
    </w:p>
    <w:p w:rsidR="002C0A78" w:rsidRPr="00457DC0" w:rsidRDefault="002C0A78" w:rsidP="00457DC0">
      <w:pPr>
        <w:pStyle w:val="Akapitzlist1"/>
        <w:numPr>
          <w:ilvl w:val="1"/>
          <w:numId w:val="1"/>
        </w:numPr>
        <w:autoSpaceDE w:val="0"/>
        <w:spacing w:line="360" w:lineRule="auto"/>
        <w:ind w:left="709" w:hanging="425"/>
        <w:jc w:val="both"/>
        <w:rPr>
          <w:rFonts w:eastAsia="Times New Roman" w:cs="Times New Roman"/>
          <w:sz w:val="22"/>
          <w:szCs w:val="22"/>
        </w:rPr>
      </w:pPr>
      <w:r w:rsidRPr="00457DC0">
        <w:rPr>
          <w:rFonts w:eastAsia="Times New Roman" w:cs="Times New Roman"/>
          <w:sz w:val="22"/>
          <w:szCs w:val="22"/>
        </w:rPr>
        <w:t>zabrania się wprowadzania zwierząt domowych na tereny przeznaczone na place gier</w:t>
      </w:r>
      <w:r w:rsidRPr="00457DC0">
        <w:rPr>
          <w:rFonts w:eastAsia="Times New Roman" w:cs="Times New Roman"/>
          <w:sz w:val="22"/>
          <w:szCs w:val="22"/>
        </w:rPr>
        <w:br/>
        <w:t>i zabaw, piaskownic dla dzieci, parków oraz innych terenów objętych zakazem na podstawie odrębnych regulaminów, ustalonych przez zarządców nieruchomości,</w:t>
      </w:r>
    </w:p>
    <w:p w:rsidR="002C0A78" w:rsidRPr="00457DC0" w:rsidRDefault="002C0A78" w:rsidP="00457DC0">
      <w:pPr>
        <w:pStyle w:val="Akapitzlist1"/>
        <w:numPr>
          <w:ilvl w:val="1"/>
          <w:numId w:val="1"/>
        </w:numPr>
        <w:autoSpaceDE w:val="0"/>
        <w:spacing w:line="360" w:lineRule="auto"/>
        <w:ind w:left="709" w:hanging="425"/>
        <w:jc w:val="both"/>
        <w:rPr>
          <w:rFonts w:eastAsia="Times New Roman" w:cs="Times New Roman"/>
          <w:sz w:val="22"/>
          <w:szCs w:val="22"/>
        </w:rPr>
      </w:pPr>
      <w:r w:rsidRPr="00457DC0">
        <w:rPr>
          <w:rFonts w:eastAsia="Times New Roman" w:cs="Times New Roman"/>
          <w:sz w:val="22"/>
          <w:szCs w:val="22"/>
        </w:rPr>
        <w:t>natychmiastowe usuwanie, przez właścicieli, zanieczyszczeń pozostawionych przez zwierzęta domowe w obiektach i na terenach przeznaczonych do użytku publicznego,</w:t>
      </w:r>
      <w:r w:rsidRPr="00457DC0">
        <w:rPr>
          <w:rFonts w:eastAsia="Times New Roman" w:cs="Times New Roman"/>
          <w:sz w:val="22"/>
          <w:szCs w:val="22"/>
        </w:rPr>
        <w:br/>
        <w:t>a w szczególności na chodnikach, jezdniach, placach, parkingach, terenach zielonych, itp.</w:t>
      </w:r>
    </w:p>
    <w:p w:rsidR="00F14C88" w:rsidRDefault="00F14C88" w:rsidP="00457DC0">
      <w:pPr>
        <w:autoSpaceDE w:val="0"/>
        <w:spacing w:line="360" w:lineRule="auto"/>
        <w:jc w:val="center"/>
        <w:rPr>
          <w:rFonts w:eastAsia="Times New Roman" w:cs="Times New Roman"/>
          <w:b/>
          <w:bCs/>
          <w:sz w:val="22"/>
          <w:szCs w:val="22"/>
        </w:rPr>
      </w:pPr>
    </w:p>
    <w:p w:rsidR="002C0A78" w:rsidRPr="00457DC0" w:rsidRDefault="002C0A78" w:rsidP="00457DC0">
      <w:pPr>
        <w:autoSpaceDE w:val="0"/>
        <w:spacing w:line="360" w:lineRule="auto"/>
        <w:jc w:val="center"/>
        <w:rPr>
          <w:rFonts w:eastAsia="Times New Roman" w:cs="Times New Roman"/>
          <w:b/>
          <w:bCs/>
          <w:sz w:val="22"/>
          <w:szCs w:val="22"/>
        </w:rPr>
      </w:pPr>
      <w:r w:rsidRPr="00457DC0">
        <w:rPr>
          <w:rFonts w:eastAsia="Times New Roman" w:cs="Times New Roman"/>
          <w:b/>
          <w:bCs/>
          <w:sz w:val="22"/>
          <w:szCs w:val="22"/>
        </w:rPr>
        <w:t>Rozdział 7.</w:t>
      </w:r>
    </w:p>
    <w:p w:rsidR="002C0A78" w:rsidRPr="00457DC0" w:rsidRDefault="002C0A78" w:rsidP="00457DC0">
      <w:pPr>
        <w:autoSpaceDE w:val="0"/>
        <w:spacing w:line="360" w:lineRule="auto"/>
        <w:jc w:val="center"/>
        <w:rPr>
          <w:rFonts w:eastAsia="Times New Roman" w:cs="Times New Roman"/>
          <w:b/>
          <w:bCs/>
          <w:sz w:val="22"/>
          <w:szCs w:val="22"/>
        </w:rPr>
      </w:pPr>
      <w:r w:rsidRPr="00457DC0">
        <w:rPr>
          <w:rFonts w:eastAsia="Times New Roman" w:cs="Times New Roman"/>
          <w:b/>
          <w:bCs/>
          <w:sz w:val="22"/>
          <w:szCs w:val="22"/>
        </w:rPr>
        <w:t xml:space="preserve">Wymagania dotyczące utrzymywania zwierząt gospodarskich na terenach wyłączonych </w:t>
      </w:r>
    </w:p>
    <w:p w:rsidR="002C0A78" w:rsidRPr="00457DC0" w:rsidRDefault="002C0A78" w:rsidP="00457DC0">
      <w:pPr>
        <w:autoSpaceDE w:val="0"/>
        <w:spacing w:line="360" w:lineRule="auto"/>
        <w:jc w:val="center"/>
        <w:rPr>
          <w:rFonts w:cs="Times New Roman"/>
          <w:b/>
          <w:bCs/>
          <w:sz w:val="22"/>
          <w:szCs w:val="22"/>
        </w:rPr>
      </w:pPr>
      <w:r w:rsidRPr="00457DC0">
        <w:rPr>
          <w:rFonts w:eastAsia="Times New Roman" w:cs="Times New Roman"/>
          <w:b/>
          <w:bCs/>
          <w:sz w:val="22"/>
          <w:szCs w:val="22"/>
        </w:rPr>
        <w:t xml:space="preserve">  z produkcji rolniczej</w:t>
      </w:r>
      <w:r w:rsidRPr="00457DC0">
        <w:rPr>
          <w:rFonts w:cs="Times New Roman"/>
          <w:b/>
          <w:bCs/>
          <w:sz w:val="22"/>
          <w:szCs w:val="22"/>
        </w:rPr>
        <w:t xml:space="preserve"> w tym także zakazu ich utrzymywania na określonych obszarach lub          w poszczególnych nieruchomościach</w:t>
      </w:r>
    </w:p>
    <w:p w:rsidR="002C0A78" w:rsidRPr="00457DC0" w:rsidRDefault="002C0A78" w:rsidP="00457DC0">
      <w:pPr>
        <w:autoSpaceDE w:val="0"/>
        <w:spacing w:line="360" w:lineRule="auto"/>
        <w:rPr>
          <w:rFonts w:eastAsia="Times New Roman" w:cs="Times New Roman"/>
          <w:b/>
          <w:bCs/>
          <w:sz w:val="22"/>
          <w:szCs w:val="22"/>
        </w:rPr>
      </w:pPr>
    </w:p>
    <w:p w:rsidR="002C0A78" w:rsidRPr="00457DC0" w:rsidRDefault="00BB7299" w:rsidP="00457DC0">
      <w:pPr>
        <w:autoSpaceDE w:val="0"/>
        <w:spacing w:line="360" w:lineRule="auto"/>
        <w:jc w:val="center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 w:cs="Times New Roman"/>
          <w:b/>
          <w:bCs/>
          <w:sz w:val="22"/>
          <w:szCs w:val="22"/>
        </w:rPr>
        <w:t>§ 17</w:t>
      </w:r>
      <w:r w:rsidR="002C0A78" w:rsidRPr="00457DC0">
        <w:rPr>
          <w:rFonts w:eastAsia="Times New Roman" w:cs="Times New Roman"/>
          <w:b/>
          <w:bCs/>
          <w:sz w:val="22"/>
          <w:szCs w:val="22"/>
        </w:rPr>
        <w:t>.</w:t>
      </w:r>
    </w:p>
    <w:p w:rsidR="002C0A78" w:rsidRPr="00457DC0" w:rsidRDefault="002C0A78" w:rsidP="00457DC0">
      <w:pPr>
        <w:pStyle w:val="Akapitzlist1"/>
        <w:numPr>
          <w:ilvl w:val="0"/>
          <w:numId w:val="10"/>
        </w:numPr>
        <w:autoSpaceDE w:val="0"/>
        <w:spacing w:line="360" w:lineRule="auto"/>
        <w:ind w:left="426" w:hanging="426"/>
        <w:jc w:val="both"/>
        <w:rPr>
          <w:rFonts w:eastAsia="Times New Roman" w:cs="Times New Roman"/>
          <w:sz w:val="22"/>
          <w:szCs w:val="22"/>
        </w:rPr>
      </w:pPr>
      <w:r w:rsidRPr="00457DC0">
        <w:rPr>
          <w:rFonts w:eastAsia="Times New Roman" w:cs="Times New Roman"/>
          <w:sz w:val="22"/>
          <w:szCs w:val="22"/>
        </w:rPr>
        <w:t>Zwierzęta gospodarskie mogą być utrzymywane na terenach wyłączonych z produkcji rolniczej</w:t>
      </w:r>
      <w:r w:rsidRPr="00457DC0">
        <w:rPr>
          <w:rFonts w:eastAsia="Times New Roman" w:cs="Times New Roman"/>
          <w:sz w:val="22"/>
          <w:szCs w:val="22"/>
        </w:rPr>
        <w:br/>
        <w:t>w pomieszczeniach zamkniętych i terenach ogrodzonych tak, by nie mogły przedostać się na drogi publiczne oraz tereny przeznaczone do użytku publicznego. Utrzymanie zwierząt nie może powodować uciążliwości, w szczególności zapachowych (odory) dla innych osób zamieszkujących na nieruchomości lub na nieruchomościach sąsiednich.</w:t>
      </w:r>
    </w:p>
    <w:p w:rsidR="002C0A78" w:rsidRPr="00457DC0" w:rsidRDefault="002C0A78" w:rsidP="00457DC0">
      <w:pPr>
        <w:pStyle w:val="Akapitzlist1"/>
        <w:numPr>
          <w:ilvl w:val="0"/>
          <w:numId w:val="10"/>
        </w:numPr>
        <w:autoSpaceDE w:val="0"/>
        <w:spacing w:line="360" w:lineRule="auto"/>
        <w:ind w:left="426" w:hanging="426"/>
        <w:jc w:val="both"/>
        <w:rPr>
          <w:rFonts w:eastAsia="Times New Roman" w:cs="Times New Roman"/>
          <w:sz w:val="22"/>
          <w:szCs w:val="22"/>
        </w:rPr>
      </w:pPr>
      <w:r w:rsidRPr="00457DC0">
        <w:rPr>
          <w:rFonts w:eastAsia="Times New Roman" w:cs="Times New Roman"/>
          <w:sz w:val="22"/>
          <w:szCs w:val="22"/>
        </w:rPr>
        <w:lastRenderedPageBreak/>
        <w:t xml:space="preserve">Wytwarzane w trakcie utrzymania zwierząt gospodarskich odpady i nieczystości należy gromadzić i usuwać  </w:t>
      </w:r>
      <w:r w:rsidRPr="00457DC0">
        <w:rPr>
          <w:rFonts w:cs="Times New Roman"/>
          <w:sz w:val="22"/>
          <w:szCs w:val="22"/>
        </w:rPr>
        <w:t>w sposób zgodny z prawem, niepowodujący zanieczyszczenia terenu nieruchomości oraz wód powierzchniowych i podziemnych.</w:t>
      </w:r>
      <w:r w:rsidRPr="00457DC0">
        <w:rPr>
          <w:rFonts w:eastAsia="Times New Roman" w:cs="Times New Roman"/>
          <w:sz w:val="22"/>
          <w:szCs w:val="22"/>
        </w:rPr>
        <w:t xml:space="preserve"> </w:t>
      </w:r>
    </w:p>
    <w:p w:rsidR="00F14C88" w:rsidRDefault="002C0A78" w:rsidP="00F14C88">
      <w:pPr>
        <w:pStyle w:val="Akapitzlist1"/>
        <w:numPr>
          <w:ilvl w:val="0"/>
          <w:numId w:val="10"/>
        </w:numPr>
        <w:autoSpaceDE w:val="0"/>
        <w:spacing w:line="360" w:lineRule="auto"/>
        <w:ind w:left="426" w:hanging="426"/>
        <w:jc w:val="both"/>
        <w:rPr>
          <w:rFonts w:eastAsia="Times New Roman" w:cs="Times New Roman"/>
          <w:sz w:val="22"/>
          <w:szCs w:val="22"/>
        </w:rPr>
      </w:pPr>
      <w:r w:rsidRPr="00457DC0">
        <w:rPr>
          <w:rFonts w:eastAsia="Times New Roman" w:cs="Times New Roman"/>
          <w:sz w:val="22"/>
          <w:szCs w:val="22"/>
        </w:rPr>
        <w:t>Zabrania się trzymania zwierząt gospodarskich w budynkach mieszkalnych w zabudowie wielorodzinnej.</w:t>
      </w:r>
    </w:p>
    <w:p w:rsidR="00F14C88" w:rsidRDefault="00F14C88" w:rsidP="00F14C88">
      <w:pPr>
        <w:pStyle w:val="Akapitzlist1"/>
        <w:autoSpaceDE w:val="0"/>
        <w:spacing w:line="360" w:lineRule="auto"/>
        <w:ind w:left="426"/>
        <w:jc w:val="both"/>
        <w:rPr>
          <w:rFonts w:eastAsia="Times New Roman" w:cs="Times New Roman"/>
          <w:sz w:val="22"/>
          <w:szCs w:val="22"/>
        </w:rPr>
      </w:pPr>
    </w:p>
    <w:p w:rsidR="002C0A78" w:rsidRPr="00F14C88" w:rsidRDefault="002C0A78" w:rsidP="00F14C88">
      <w:pPr>
        <w:pStyle w:val="Akapitzlist1"/>
        <w:autoSpaceDE w:val="0"/>
        <w:spacing w:line="360" w:lineRule="auto"/>
        <w:ind w:left="426"/>
        <w:jc w:val="center"/>
        <w:rPr>
          <w:rFonts w:eastAsia="Times New Roman" w:cs="Times New Roman"/>
          <w:sz w:val="22"/>
          <w:szCs w:val="22"/>
        </w:rPr>
      </w:pPr>
      <w:r w:rsidRPr="00F14C88">
        <w:rPr>
          <w:rFonts w:eastAsia="Times New Roman" w:cs="Times New Roman"/>
          <w:b/>
          <w:bCs/>
          <w:sz w:val="22"/>
          <w:szCs w:val="22"/>
        </w:rPr>
        <w:t>Rozdział 8.</w:t>
      </w:r>
    </w:p>
    <w:p w:rsidR="002C0A78" w:rsidRPr="00457DC0" w:rsidRDefault="002C0A78" w:rsidP="00457DC0">
      <w:pPr>
        <w:autoSpaceDE w:val="0"/>
        <w:spacing w:line="360" w:lineRule="auto"/>
        <w:jc w:val="center"/>
        <w:rPr>
          <w:rFonts w:eastAsia="Times New Roman" w:cs="Times New Roman"/>
          <w:b/>
          <w:bCs/>
          <w:sz w:val="22"/>
          <w:szCs w:val="22"/>
        </w:rPr>
      </w:pPr>
      <w:r w:rsidRPr="00457DC0">
        <w:rPr>
          <w:rFonts w:eastAsia="Times New Roman" w:cs="Times New Roman"/>
          <w:b/>
          <w:bCs/>
          <w:sz w:val="22"/>
          <w:szCs w:val="22"/>
        </w:rPr>
        <w:t>Wyznaczenie obszarów podlegające obowiązkowej deratyzacji oraz terminy jej przeprowadzania</w:t>
      </w:r>
    </w:p>
    <w:p w:rsidR="002C0A78" w:rsidRPr="00457DC0" w:rsidRDefault="002C0A78" w:rsidP="00457DC0">
      <w:pPr>
        <w:tabs>
          <w:tab w:val="left" w:pos="4185"/>
          <w:tab w:val="center" w:pos="4536"/>
        </w:tabs>
        <w:autoSpaceDE w:val="0"/>
        <w:spacing w:line="360" w:lineRule="auto"/>
        <w:rPr>
          <w:rFonts w:eastAsia="Times New Roman" w:cs="Times New Roman"/>
          <w:b/>
          <w:bCs/>
          <w:sz w:val="22"/>
          <w:szCs w:val="22"/>
        </w:rPr>
      </w:pPr>
      <w:r w:rsidRPr="00457DC0">
        <w:rPr>
          <w:rFonts w:eastAsia="Times New Roman" w:cs="Times New Roman"/>
          <w:b/>
          <w:bCs/>
          <w:sz w:val="22"/>
          <w:szCs w:val="22"/>
        </w:rPr>
        <w:tab/>
      </w:r>
    </w:p>
    <w:p w:rsidR="002C0A78" w:rsidRPr="00457DC0" w:rsidRDefault="00BB7299" w:rsidP="00457DC0">
      <w:pPr>
        <w:tabs>
          <w:tab w:val="left" w:pos="4185"/>
          <w:tab w:val="center" w:pos="4536"/>
        </w:tabs>
        <w:autoSpaceDE w:val="0"/>
        <w:spacing w:line="360" w:lineRule="auto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 w:cs="Times New Roman"/>
          <w:b/>
          <w:bCs/>
          <w:sz w:val="22"/>
          <w:szCs w:val="22"/>
        </w:rPr>
        <w:tab/>
        <w:t>§ 18</w:t>
      </w:r>
      <w:r w:rsidR="002C0A78" w:rsidRPr="00457DC0">
        <w:rPr>
          <w:rFonts w:eastAsia="Times New Roman" w:cs="Times New Roman"/>
          <w:b/>
          <w:bCs/>
          <w:sz w:val="22"/>
          <w:szCs w:val="22"/>
        </w:rPr>
        <w:t>.</w:t>
      </w:r>
    </w:p>
    <w:p w:rsidR="002C0A78" w:rsidRPr="00457DC0" w:rsidRDefault="002C0A78" w:rsidP="00457DC0">
      <w:pPr>
        <w:pStyle w:val="Akapitzlist1"/>
        <w:numPr>
          <w:ilvl w:val="0"/>
          <w:numId w:val="6"/>
        </w:numPr>
        <w:autoSpaceDE w:val="0"/>
        <w:spacing w:line="360" w:lineRule="auto"/>
        <w:ind w:left="426" w:hanging="426"/>
        <w:jc w:val="both"/>
        <w:rPr>
          <w:rFonts w:eastAsia="Times New Roman" w:cs="Times New Roman"/>
          <w:sz w:val="22"/>
          <w:szCs w:val="22"/>
        </w:rPr>
      </w:pPr>
      <w:r w:rsidRPr="00457DC0">
        <w:rPr>
          <w:rFonts w:eastAsia="Times New Roman" w:cs="Times New Roman"/>
          <w:sz w:val="22"/>
          <w:szCs w:val="22"/>
        </w:rPr>
        <w:t>Obowiązkowej deratyzacji podlegają obszary;</w:t>
      </w:r>
    </w:p>
    <w:p w:rsidR="002C0A78" w:rsidRPr="00457DC0" w:rsidRDefault="002C0A78" w:rsidP="00457DC0">
      <w:pPr>
        <w:pStyle w:val="Akapitzlist1"/>
        <w:autoSpaceDE w:val="0"/>
        <w:spacing w:line="360" w:lineRule="auto"/>
        <w:ind w:left="0"/>
        <w:jc w:val="both"/>
        <w:rPr>
          <w:rFonts w:eastAsia="Times New Roman" w:cs="Times New Roman"/>
          <w:sz w:val="22"/>
          <w:szCs w:val="22"/>
        </w:rPr>
      </w:pPr>
      <w:r w:rsidRPr="00457DC0">
        <w:rPr>
          <w:rFonts w:eastAsia="Times New Roman" w:cs="Times New Roman"/>
          <w:sz w:val="22"/>
          <w:szCs w:val="22"/>
        </w:rPr>
        <w:t xml:space="preserve">        1)   zabudowane obiektami magazynowymi wykorzystywanymi odpowiednio do przetwórstwa </w:t>
      </w:r>
    </w:p>
    <w:p w:rsidR="002C0A78" w:rsidRPr="00457DC0" w:rsidRDefault="002C0A78" w:rsidP="00457DC0">
      <w:pPr>
        <w:pStyle w:val="Akapitzlist1"/>
        <w:autoSpaceDE w:val="0"/>
        <w:spacing w:line="360" w:lineRule="auto"/>
        <w:jc w:val="both"/>
        <w:rPr>
          <w:rFonts w:eastAsia="Times New Roman" w:cs="Times New Roman"/>
          <w:sz w:val="22"/>
          <w:szCs w:val="22"/>
        </w:rPr>
      </w:pPr>
      <w:r w:rsidRPr="00457DC0">
        <w:rPr>
          <w:rFonts w:eastAsia="Times New Roman" w:cs="Times New Roman"/>
          <w:sz w:val="22"/>
          <w:szCs w:val="22"/>
        </w:rPr>
        <w:t xml:space="preserve"> spożywczego   bądź    przechowywania   produktów    rolno  -  spożywczych,   budynkami </w:t>
      </w:r>
    </w:p>
    <w:p w:rsidR="002C0A78" w:rsidRPr="00457DC0" w:rsidRDefault="002C0A78" w:rsidP="00457DC0">
      <w:pPr>
        <w:pStyle w:val="Akapitzlist1"/>
        <w:autoSpaceDE w:val="0"/>
        <w:spacing w:line="360" w:lineRule="auto"/>
        <w:jc w:val="both"/>
        <w:rPr>
          <w:rFonts w:eastAsia="Times New Roman" w:cs="Times New Roman"/>
          <w:sz w:val="22"/>
          <w:szCs w:val="22"/>
        </w:rPr>
      </w:pPr>
      <w:r w:rsidRPr="00457DC0">
        <w:rPr>
          <w:rFonts w:eastAsia="Times New Roman" w:cs="Times New Roman"/>
          <w:sz w:val="22"/>
          <w:szCs w:val="22"/>
        </w:rPr>
        <w:t xml:space="preserve"> produkcyjnymi, handlowymi i usługowymi.</w:t>
      </w:r>
    </w:p>
    <w:p w:rsidR="002C0A78" w:rsidRPr="00457DC0" w:rsidRDefault="002C0A78" w:rsidP="00457DC0">
      <w:pPr>
        <w:pStyle w:val="Akapitzlist1"/>
        <w:tabs>
          <w:tab w:val="left" w:pos="426"/>
        </w:tabs>
        <w:autoSpaceDE w:val="0"/>
        <w:spacing w:line="360" w:lineRule="auto"/>
        <w:ind w:left="0"/>
        <w:jc w:val="both"/>
        <w:rPr>
          <w:rFonts w:eastAsia="Times New Roman" w:cs="Times New Roman"/>
          <w:sz w:val="22"/>
          <w:szCs w:val="22"/>
        </w:rPr>
      </w:pPr>
      <w:r w:rsidRPr="00457DC0">
        <w:rPr>
          <w:rFonts w:eastAsia="Times New Roman" w:cs="Times New Roman"/>
          <w:sz w:val="22"/>
          <w:szCs w:val="22"/>
        </w:rPr>
        <w:t xml:space="preserve">        2)   obszary wielorodzinnej zabudowy mieszkaniowej</w:t>
      </w:r>
    </w:p>
    <w:p w:rsidR="002C0A78" w:rsidRPr="00457DC0" w:rsidRDefault="002C0A78" w:rsidP="00457DC0">
      <w:pPr>
        <w:pStyle w:val="Akapitzlist1"/>
        <w:numPr>
          <w:ilvl w:val="0"/>
          <w:numId w:val="6"/>
        </w:numPr>
        <w:autoSpaceDE w:val="0"/>
        <w:spacing w:line="360" w:lineRule="auto"/>
        <w:ind w:left="426" w:hanging="426"/>
        <w:jc w:val="both"/>
        <w:rPr>
          <w:rFonts w:eastAsia="Times New Roman" w:cs="Times New Roman"/>
          <w:sz w:val="22"/>
          <w:szCs w:val="22"/>
        </w:rPr>
      </w:pPr>
      <w:r w:rsidRPr="00457DC0">
        <w:rPr>
          <w:rFonts w:eastAsia="Times New Roman" w:cs="Times New Roman"/>
          <w:sz w:val="22"/>
          <w:szCs w:val="22"/>
        </w:rPr>
        <w:t xml:space="preserve"> Deratyzację na obszarach wymienionych w </w:t>
      </w:r>
      <w:proofErr w:type="spellStart"/>
      <w:r w:rsidRPr="00457DC0">
        <w:rPr>
          <w:rFonts w:eastAsia="Times New Roman" w:cs="Times New Roman"/>
          <w:sz w:val="22"/>
          <w:szCs w:val="22"/>
        </w:rPr>
        <w:t>pkt</w:t>
      </w:r>
      <w:proofErr w:type="spellEnd"/>
      <w:r w:rsidRPr="00457DC0">
        <w:rPr>
          <w:rFonts w:eastAsia="Times New Roman" w:cs="Times New Roman"/>
          <w:sz w:val="22"/>
          <w:szCs w:val="22"/>
        </w:rPr>
        <w:t xml:space="preserve"> 1 należy przeprowadzić raz w roku  w miesiącu wrześniu lub październiku</w:t>
      </w:r>
      <w:r w:rsidR="00BB7299">
        <w:rPr>
          <w:rFonts w:eastAsia="Times New Roman" w:cs="Times New Roman"/>
          <w:sz w:val="22"/>
          <w:szCs w:val="22"/>
        </w:rPr>
        <w:t>.</w:t>
      </w:r>
    </w:p>
    <w:p w:rsidR="002C0A78" w:rsidRPr="00457DC0" w:rsidRDefault="002C0A78" w:rsidP="00457DC0">
      <w:pPr>
        <w:spacing w:line="360" w:lineRule="auto"/>
        <w:rPr>
          <w:rFonts w:cs="Times New Roman"/>
          <w:b/>
          <w:bCs/>
          <w:sz w:val="22"/>
          <w:szCs w:val="22"/>
        </w:rPr>
      </w:pPr>
    </w:p>
    <w:sectPr w:rsidR="002C0A78" w:rsidRPr="00457DC0" w:rsidSect="00F54FDC">
      <w:footerReference w:type="default" r:id="rId8"/>
      <w:pgSz w:w="11906" w:h="16838"/>
      <w:pgMar w:top="851" w:right="1417" w:bottom="1417" w:left="1417" w:header="708" w:footer="708" w:gutter="0"/>
      <w:pgNumType w:start="1"/>
      <w:cols w:space="708"/>
      <w:docGrid w:linePitch="360" w:charSpace="3276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1009" w:rsidRDefault="00EA1009">
      <w:r>
        <w:separator/>
      </w:r>
    </w:p>
  </w:endnote>
  <w:endnote w:type="continuationSeparator" w:id="0">
    <w:p w:rsidR="00EA1009" w:rsidRDefault="00EA10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ArialMT"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0A78" w:rsidRDefault="00207776">
    <w:pPr>
      <w:pStyle w:val="Stopka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0;margin-top:.05pt;width:5.95pt;height:13.7pt;z-index:251657728;mso-wrap-distance-left:0;mso-wrap-distance-right:0;mso-position-horizontal:center;mso-position-horizontal-relative:margin" stroked="f">
          <v:fill opacity="0" color2="black"/>
          <v:textbox inset="0,0,0,0">
            <w:txbxContent>
              <w:p w:rsidR="002C0A78" w:rsidRDefault="002C0A78">
                <w:pPr>
                  <w:pStyle w:val="Stopka"/>
                </w:pPr>
              </w:p>
            </w:txbxContent>
          </v:textbox>
          <w10:wrap type="square" side="largest"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1009" w:rsidRDefault="00EA1009">
      <w:r>
        <w:separator/>
      </w:r>
    </w:p>
  </w:footnote>
  <w:footnote w:type="continuationSeparator" w:id="0">
    <w:p w:rsidR="00EA1009" w:rsidRDefault="00EA100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strike w:val="0"/>
        <w:dstrike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>
    <w:nsid w:val="00000002"/>
    <w:multiLevelType w:val="multilevel"/>
    <w:tmpl w:val="26D0834E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636" w:hanging="360"/>
      </w:pPr>
      <w:rPr>
        <w:rFonts w:cs="Times New Roman"/>
        <w:b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 w:cs="Times New Roman"/>
      </w:rPr>
    </w:lvl>
    <w:lvl w:ilvl="1">
      <w:start w:val="1"/>
      <w:numFmt w:val="decimal"/>
      <w:lvlText w:val="%2)"/>
      <w:lvlJc w:val="left"/>
      <w:pPr>
        <w:tabs>
          <w:tab w:val="num" w:pos="-1080"/>
        </w:tabs>
        <w:ind w:left="360" w:hanging="360"/>
      </w:pPr>
      <w:rPr>
        <w:rFonts w:cs="Times New Roman"/>
        <w:b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-1980"/>
        </w:tabs>
        <w:ind w:left="360" w:hanging="360"/>
      </w:pPr>
      <w:rPr>
        <w:rFonts w:cs="Times New Roman"/>
        <w:b w:val="0"/>
        <w:color w:val="auto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  <w:b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  <w:b w:val="0"/>
        <w:color w:val="auto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  <w:rPr>
        <w:rFonts w:cs="Times New Roman"/>
        <w:b w:val="0"/>
        <w:color w:val="auto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  <w:b w:val="0"/>
        <w:color w:val="auto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  <w:b w:val="0"/>
        <w:color w:val="auto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  <w:rPr>
        <w:rFonts w:cs="Times New Roman"/>
        <w:b w:val="0"/>
        <w:color w:val="auto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 w:cs="Times New Roman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eastAsia="Times New Roman" w:cs="Times New Roman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  <w:rPr>
        <w:rFonts w:eastAsia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eastAsia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eastAsia="Times New Roman" w:cs="Times New Roman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  <w:rPr>
        <w:rFonts w:eastAsia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eastAsia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eastAsia="Times New Roman"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  <w:rPr>
        <w:rFonts w:eastAsia="Times New Roman" w:cs="Times New Roman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360"/>
        </w:tabs>
        <w:ind w:left="36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5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6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7">
    <w:nsid w:val="00000008"/>
    <w:multiLevelType w:val="multilevel"/>
    <w:tmpl w:val="D6AE5944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-1080"/>
        </w:tabs>
        <w:ind w:left="360" w:hanging="360"/>
      </w:pPr>
      <w:rPr>
        <w:b w:val="0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  <w:rPr>
        <w:b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b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b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  <w:rPr>
        <w:b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b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b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  <w:rPr>
        <w:b/>
      </w:rPr>
    </w:lvl>
  </w:abstractNum>
  <w:abstractNum w:abstractNumId="8">
    <w:nsid w:val="00000009"/>
    <w:multiLevelType w:val="singleLevel"/>
    <w:tmpl w:val="00000009"/>
    <w:name w:val="WW8Num9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rFonts w:cs="Times New Roman"/>
      </w:rPr>
    </w:lvl>
  </w:abstractNum>
  <w:abstractNum w:abstractNumId="9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1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11">
    <w:nsid w:val="0000000C"/>
    <w:multiLevelType w:val="multilevel"/>
    <w:tmpl w:val="0000000C"/>
    <w:name w:val="WW8Num12"/>
    <w:lvl w:ilvl="0">
      <w:start w:val="1"/>
      <w:numFmt w:val="lowerLetter"/>
      <w:lvlText w:val="%1)"/>
      <w:lvlJc w:val="left"/>
      <w:pPr>
        <w:tabs>
          <w:tab w:val="num" w:pos="2487"/>
        </w:tabs>
        <w:ind w:left="2487" w:hanging="360"/>
      </w:pPr>
    </w:lvl>
    <w:lvl w:ilvl="1">
      <w:start w:val="1"/>
      <w:numFmt w:val="lowerLetter"/>
      <w:lvlText w:val="%2."/>
      <w:lvlJc w:val="left"/>
      <w:pPr>
        <w:tabs>
          <w:tab w:val="num" w:pos="3207"/>
        </w:tabs>
        <w:ind w:left="3207" w:hanging="360"/>
      </w:pPr>
    </w:lvl>
    <w:lvl w:ilvl="2">
      <w:start w:val="1"/>
      <w:numFmt w:val="decimal"/>
      <w:lvlText w:val="%3)"/>
      <w:lvlJc w:val="left"/>
      <w:pPr>
        <w:tabs>
          <w:tab w:val="num" w:pos="4107"/>
        </w:tabs>
        <w:ind w:left="4107" w:hanging="360"/>
      </w:pPr>
    </w:lvl>
    <w:lvl w:ilvl="3">
      <w:start w:val="1"/>
      <w:numFmt w:val="decimal"/>
      <w:lvlText w:val="%4."/>
      <w:lvlJc w:val="left"/>
      <w:pPr>
        <w:tabs>
          <w:tab w:val="num" w:pos="4647"/>
        </w:tabs>
        <w:ind w:left="4647" w:hanging="360"/>
      </w:pPr>
    </w:lvl>
    <w:lvl w:ilvl="4">
      <w:start w:val="1"/>
      <w:numFmt w:val="lowerLetter"/>
      <w:lvlText w:val="%5."/>
      <w:lvlJc w:val="left"/>
      <w:pPr>
        <w:tabs>
          <w:tab w:val="num" w:pos="5367"/>
        </w:tabs>
        <w:ind w:left="5367" w:hanging="360"/>
      </w:pPr>
    </w:lvl>
    <w:lvl w:ilvl="5">
      <w:start w:val="1"/>
      <w:numFmt w:val="lowerRoman"/>
      <w:lvlText w:val="%6."/>
      <w:lvlJc w:val="left"/>
      <w:pPr>
        <w:tabs>
          <w:tab w:val="num" w:pos="6087"/>
        </w:tabs>
        <w:ind w:left="6087" w:hanging="180"/>
      </w:pPr>
    </w:lvl>
    <w:lvl w:ilvl="6">
      <w:start w:val="1"/>
      <w:numFmt w:val="decimal"/>
      <w:lvlText w:val="%7."/>
      <w:lvlJc w:val="left"/>
      <w:pPr>
        <w:tabs>
          <w:tab w:val="num" w:pos="6807"/>
        </w:tabs>
        <w:ind w:left="6807" w:hanging="360"/>
      </w:pPr>
    </w:lvl>
    <w:lvl w:ilvl="7">
      <w:start w:val="1"/>
      <w:numFmt w:val="lowerLetter"/>
      <w:lvlText w:val="%8."/>
      <w:lvlJc w:val="left"/>
      <w:pPr>
        <w:tabs>
          <w:tab w:val="num" w:pos="7527"/>
        </w:tabs>
        <w:ind w:left="7527" w:hanging="360"/>
      </w:pPr>
    </w:lvl>
    <w:lvl w:ilvl="8">
      <w:start w:val="1"/>
      <w:numFmt w:val="lowerRoman"/>
      <w:lvlText w:val="%9."/>
      <w:lvlJc w:val="left"/>
      <w:pPr>
        <w:tabs>
          <w:tab w:val="num" w:pos="8247"/>
        </w:tabs>
        <w:ind w:left="8247" w:hanging="180"/>
      </w:pPr>
    </w:lvl>
  </w:abstractNum>
  <w:abstractNum w:abstractNumId="12">
    <w:nsid w:val="0000000D"/>
    <w:multiLevelType w:val="single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</w:abstractNum>
  <w:abstractNum w:abstractNumId="13">
    <w:nsid w:val="0000000E"/>
    <w:multiLevelType w:val="multilevel"/>
    <w:tmpl w:val="0000000E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4">
    <w:nsid w:val="155A592F"/>
    <w:multiLevelType w:val="hybridMultilevel"/>
    <w:tmpl w:val="31B2F1C4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>
    <w:nsid w:val="246731A0"/>
    <w:multiLevelType w:val="multilevel"/>
    <w:tmpl w:val="E8C2E7D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 w:cs="Times New Roman"/>
      </w:rPr>
    </w:lvl>
    <w:lvl w:ilvl="1">
      <w:start w:val="1"/>
      <w:numFmt w:val="decimal"/>
      <w:lvlText w:val="%2)"/>
      <w:lvlJc w:val="left"/>
      <w:pPr>
        <w:tabs>
          <w:tab w:val="num" w:pos="-1080"/>
        </w:tabs>
        <w:ind w:left="360" w:hanging="360"/>
      </w:pPr>
      <w:rPr>
        <w:rFonts w:cs="Times New Roman"/>
        <w:b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-1980"/>
        </w:tabs>
        <w:ind w:left="360" w:hanging="360"/>
      </w:pPr>
      <w:rPr>
        <w:rFonts w:cs="Times New Roman"/>
        <w:b w:val="0"/>
        <w:color w:val="auto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  <w:b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  <w:b w:val="0"/>
        <w:color w:val="auto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  <w:rPr>
        <w:rFonts w:cs="Times New Roman"/>
        <w:b w:val="0"/>
        <w:color w:val="auto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  <w:b w:val="0"/>
        <w:color w:val="auto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  <w:b w:val="0"/>
        <w:color w:val="auto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  <w:rPr>
        <w:rFonts w:cs="Times New Roman"/>
        <w:b w:val="0"/>
        <w:color w:val="auto"/>
      </w:rPr>
    </w:lvl>
  </w:abstractNum>
  <w:abstractNum w:abstractNumId="16">
    <w:nsid w:val="39A06269"/>
    <w:multiLevelType w:val="multilevel"/>
    <w:tmpl w:val="243C5F6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-1080"/>
        </w:tabs>
        <w:ind w:left="360" w:hanging="360"/>
      </w:pPr>
      <w:rPr>
        <w:b w:val="0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  <w:rPr>
        <w:b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b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b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  <w:rPr>
        <w:b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b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b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  <w:rPr>
        <w:b/>
      </w:rPr>
    </w:lvl>
  </w:abstractNum>
  <w:abstractNum w:abstractNumId="17">
    <w:nsid w:val="3FA60FA4"/>
    <w:multiLevelType w:val="multilevel"/>
    <w:tmpl w:val="55669F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 w:cs="Times New Roman"/>
      </w:rPr>
    </w:lvl>
    <w:lvl w:ilvl="1">
      <w:start w:val="1"/>
      <w:numFmt w:val="decimal"/>
      <w:lvlText w:val="%2)"/>
      <w:lvlJc w:val="left"/>
      <w:pPr>
        <w:tabs>
          <w:tab w:val="num" w:pos="-1080"/>
        </w:tabs>
        <w:ind w:left="360" w:hanging="360"/>
      </w:pPr>
      <w:rPr>
        <w:rFonts w:cs="Times New Roman"/>
        <w:b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-1980"/>
        </w:tabs>
        <w:ind w:left="360" w:hanging="360"/>
      </w:pPr>
      <w:rPr>
        <w:rFonts w:cs="Times New Roman"/>
        <w:b w:val="0"/>
        <w:color w:val="auto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  <w:b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  <w:b w:val="0"/>
        <w:color w:val="auto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  <w:rPr>
        <w:rFonts w:cs="Times New Roman"/>
        <w:b w:val="0"/>
        <w:color w:val="auto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  <w:b w:val="0"/>
        <w:color w:val="auto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  <w:b w:val="0"/>
        <w:color w:val="auto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  <w:rPr>
        <w:rFonts w:cs="Times New Roman"/>
        <w:b w:val="0"/>
        <w:color w:val="auto"/>
      </w:rPr>
    </w:lvl>
  </w:abstractNum>
  <w:abstractNum w:abstractNumId="18">
    <w:nsid w:val="52746125"/>
    <w:multiLevelType w:val="multilevel"/>
    <w:tmpl w:val="1D882C4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 w:cs="Times New Roman"/>
      </w:rPr>
    </w:lvl>
    <w:lvl w:ilvl="1">
      <w:start w:val="1"/>
      <w:numFmt w:val="decimal"/>
      <w:lvlText w:val="%2)"/>
      <w:lvlJc w:val="left"/>
      <w:pPr>
        <w:tabs>
          <w:tab w:val="num" w:pos="-1080"/>
        </w:tabs>
        <w:ind w:left="360" w:hanging="360"/>
      </w:pPr>
      <w:rPr>
        <w:rFonts w:cs="Times New Roman"/>
        <w:b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-1980"/>
        </w:tabs>
        <w:ind w:left="360" w:hanging="360"/>
      </w:pPr>
      <w:rPr>
        <w:rFonts w:cs="Times New Roman"/>
        <w:b w:val="0"/>
        <w:color w:val="auto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  <w:b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  <w:b w:val="0"/>
        <w:color w:val="auto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  <w:rPr>
        <w:rFonts w:cs="Times New Roman"/>
        <w:b w:val="0"/>
        <w:color w:val="auto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  <w:b w:val="0"/>
        <w:color w:val="auto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  <w:b w:val="0"/>
        <w:color w:val="auto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  <w:rPr>
        <w:rFonts w:cs="Times New Roman"/>
        <w:b w:val="0"/>
        <w:color w:val="auto"/>
      </w:rPr>
    </w:lvl>
  </w:abstractNum>
  <w:abstractNum w:abstractNumId="19">
    <w:nsid w:val="55630A8E"/>
    <w:multiLevelType w:val="multilevel"/>
    <w:tmpl w:val="13E6AD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 w:cs="Times New Roman"/>
      </w:rPr>
    </w:lvl>
    <w:lvl w:ilvl="1">
      <w:start w:val="1"/>
      <w:numFmt w:val="decimal"/>
      <w:lvlText w:val="%2)"/>
      <w:lvlJc w:val="left"/>
      <w:pPr>
        <w:tabs>
          <w:tab w:val="num" w:pos="-1080"/>
        </w:tabs>
        <w:ind w:left="360" w:hanging="360"/>
      </w:pPr>
      <w:rPr>
        <w:rFonts w:cs="Times New Roman"/>
        <w:b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-1980"/>
        </w:tabs>
        <w:ind w:left="360" w:hanging="360"/>
      </w:pPr>
      <w:rPr>
        <w:rFonts w:cs="Times New Roman"/>
        <w:b w:val="0"/>
        <w:color w:val="auto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  <w:b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  <w:b w:val="0"/>
        <w:color w:val="auto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  <w:rPr>
        <w:rFonts w:cs="Times New Roman"/>
        <w:b w:val="0"/>
        <w:color w:val="auto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  <w:b w:val="0"/>
        <w:color w:val="auto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  <w:b w:val="0"/>
        <w:color w:val="auto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  <w:rPr>
        <w:rFonts w:cs="Times New Roman"/>
        <w:b w:val="0"/>
        <w:color w:val="auto"/>
      </w:rPr>
    </w:lvl>
  </w:abstractNum>
  <w:abstractNum w:abstractNumId="20">
    <w:nsid w:val="5A360F87"/>
    <w:multiLevelType w:val="hybridMultilevel"/>
    <w:tmpl w:val="02189344"/>
    <w:lvl w:ilvl="0" w:tplc="0B46E35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692E5056"/>
    <w:multiLevelType w:val="multilevel"/>
    <w:tmpl w:val="517C6D7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 w:cs="Times New Roman"/>
      </w:rPr>
    </w:lvl>
    <w:lvl w:ilvl="1">
      <w:start w:val="1"/>
      <w:numFmt w:val="decimal"/>
      <w:lvlText w:val="%2)"/>
      <w:lvlJc w:val="left"/>
      <w:pPr>
        <w:tabs>
          <w:tab w:val="num" w:pos="-1080"/>
        </w:tabs>
        <w:ind w:left="360" w:hanging="360"/>
      </w:pPr>
      <w:rPr>
        <w:rFonts w:cs="Times New Roman"/>
        <w:b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-1980"/>
        </w:tabs>
        <w:ind w:left="360" w:hanging="360"/>
      </w:pPr>
      <w:rPr>
        <w:rFonts w:cs="Times New Roman"/>
        <w:b w:val="0"/>
        <w:color w:val="auto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  <w:b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  <w:b w:val="0"/>
        <w:color w:val="auto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  <w:rPr>
        <w:rFonts w:cs="Times New Roman"/>
        <w:b w:val="0"/>
        <w:color w:val="auto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  <w:b w:val="0"/>
        <w:color w:val="auto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  <w:b w:val="0"/>
        <w:color w:val="auto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  <w:rPr>
        <w:rFonts w:cs="Times New Roman"/>
        <w:b w:val="0"/>
        <w:color w:val="auto"/>
      </w:rPr>
    </w:lvl>
  </w:abstractNum>
  <w:abstractNum w:abstractNumId="22">
    <w:nsid w:val="71EA5D4E"/>
    <w:multiLevelType w:val="multilevel"/>
    <w:tmpl w:val="A5AC3D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 w:cs="Times New Roman"/>
      </w:rPr>
    </w:lvl>
    <w:lvl w:ilvl="1">
      <w:start w:val="1"/>
      <w:numFmt w:val="decimal"/>
      <w:lvlText w:val="%2)"/>
      <w:lvlJc w:val="left"/>
      <w:pPr>
        <w:tabs>
          <w:tab w:val="num" w:pos="-1080"/>
        </w:tabs>
        <w:ind w:left="360" w:hanging="360"/>
      </w:pPr>
      <w:rPr>
        <w:rFonts w:cs="Times New Roman"/>
        <w:b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-1980"/>
        </w:tabs>
        <w:ind w:left="360" w:hanging="360"/>
      </w:pPr>
      <w:rPr>
        <w:rFonts w:cs="Times New Roman"/>
        <w:b w:val="0"/>
        <w:color w:val="auto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  <w:b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  <w:b w:val="0"/>
        <w:color w:val="auto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  <w:rPr>
        <w:rFonts w:cs="Times New Roman"/>
        <w:b w:val="0"/>
        <w:color w:val="auto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  <w:b w:val="0"/>
        <w:color w:val="auto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  <w:b w:val="0"/>
        <w:color w:val="auto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  <w:rPr>
        <w:rFonts w:cs="Times New Roman"/>
        <w:b w:val="0"/>
        <w:color w:val="auto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21"/>
  </w:num>
  <w:num w:numId="16">
    <w:abstractNumId w:val="19"/>
  </w:num>
  <w:num w:numId="17">
    <w:abstractNumId w:val="16"/>
  </w:num>
  <w:num w:numId="18">
    <w:abstractNumId w:val="14"/>
  </w:num>
  <w:num w:numId="19">
    <w:abstractNumId w:val="20"/>
  </w:num>
  <w:num w:numId="20">
    <w:abstractNumId w:val="15"/>
  </w:num>
  <w:num w:numId="21">
    <w:abstractNumId w:val="22"/>
  </w:num>
  <w:num w:numId="22">
    <w:abstractNumId w:val="18"/>
  </w:num>
  <w:num w:numId="23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stylePaneFormatFilter w:val="000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7170">
      <o:colormenu v:ext="edit" fillcolor="none [4]" strokecolor="none [1]" shadowcolor="none [2]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</w:compat>
  <w:rsids>
    <w:rsidRoot w:val="00804A4E"/>
    <w:rsid w:val="00012845"/>
    <w:rsid w:val="00057AF7"/>
    <w:rsid w:val="00107D2E"/>
    <w:rsid w:val="001B17AB"/>
    <w:rsid w:val="00207776"/>
    <w:rsid w:val="00242580"/>
    <w:rsid w:val="002846E7"/>
    <w:rsid w:val="002C0A78"/>
    <w:rsid w:val="003A7C90"/>
    <w:rsid w:val="00406163"/>
    <w:rsid w:val="00457DC0"/>
    <w:rsid w:val="004F6C0E"/>
    <w:rsid w:val="00522A23"/>
    <w:rsid w:val="005E6F21"/>
    <w:rsid w:val="00680CA8"/>
    <w:rsid w:val="006868D9"/>
    <w:rsid w:val="006C1563"/>
    <w:rsid w:val="00752FFD"/>
    <w:rsid w:val="0076762A"/>
    <w:rsid w:val="007C3B24"/>
    <w:rsid w:val="00804A4E"/>
    <w:rsid w:val="008D2BEB"/>
    <w:rsid w:val="00936864"/>
    <w:rsid w:val="0095065E"/>
    <w:rsid w:val="009A7EE1"/>
    <w:rsid w:val="00A3687A"/>
    <w:rsid w:val="00A95E74"/>
    <w:rsid w:val="00AA6D8E"/>
    <w:rsid w:val="00B1179A"/>
    <w:rsid w:val="00B6279E"/>
    <w:rsid w:val="00B7557C"/>
    <w:rsid w:val="00B86B31"/>
    <w:rsid w:val="00BB7299"/>
    <w:rsid w:val="00BD552B"/>
    <w:rsid w:val="00C0712E"/>
    <w:rsid w:val="00C739DB"/>
    <w:rsid w:val="00C838C7"/>
    <w:rsid w:val="00CC0531"/>
    <w:rsid w:val="00D97DBB"/>
    <w:rsid w:val="00DE5EC0"/>
    <w:rsid w:val="00E06AF9"/>
    <w:rsid w:val="00EA1009"/>
    <w:rsid w:val="00F02855"/>
    <w:rsid w:val="00F14C88"/>
    <w:rsid w:val="00F54FDC"/>
    <w:rsid w:val="00FC42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fillcolor="none [4]" strokecolor="none [1]" shadowcolor="none [2]"/>
    </o:shapedefaults>
    <o:shapelayout v:ext="edit">
      <o:idmap v:ext="edit" data="2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54FDC"/>
    <w:pPr>
      <w:suppressAutoHyphens/>
    </w:pPr>
    <w:rPr>
      <w:rFonts w:eastAsia="Arial Unicode MS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F54FDC"/>
    <w:rPr>
      <w:rFonts w:cs="Times New Roman"/>
      <w:strike w:val="0"/>
      <w:dstrike w:val="0"/>
      <w:color w:val="auto"/>
    </w:rPr>
  </w:style>
  <w:style w:type="character" w:customStyle="1" w:styleId="WW8Num1z1">
    <w:name w:val="WW8Num1z1"/>
    <w:rsid w:val="00F54FDC"/>
    <w:rPr>
      <w:rFonts w:cs="Times New Roman"/>
    </w:rPr>
  </w:style>
  <w:style w:type="character" w:customStyle="1" w:styleId="WW8Num2z1">
    <w:name w:val="WW8Num2z1"/>
    <w:rsid w:val="00F54FDC"/>
    <w:rPr>
      <w:rFonts w:cs="Times New Roman"/>
    </w:rPr>
  </w:style>
  <w:style w:type="character" w:customStyle="1" w:styleId="WW8Num2z2">
    <w:name w:val="WW8Num2z2"/>
    <w:rsid w:val="00F54FDC"/>
    <w:rPr>
      <w:rFonts w:cs="Times New Roman"/>
    </w:rPr>
  </w:style>
  <w:style w:type="character" w:customStyle="1" w:styleId="WW8Num3z0">
    <w:name w:val="WW8Num3z0"/>
    <w:rsid w:val="00F54FDC"/>
    <w:rPr>
      <w:rFonts w:eastAsia="Times New Roman" w:cs="Times New Roman"/>
    </w:rPr>
  </w:style>
  <w:style w:type="character" w:customStyle="1" w:styleId="WW8Num3z1">
    <w:name w:val="WW8Num3z1"/>
    <w:rsid w:val="00F54FDC"/>
    <w:rPr>
      <w:rFonts w:cs="Times New Roman"/>
      <w:b w:val="0"/>
      <w:color w:val="auto"/>
    </w:rPr>
  </w:style>
  <w:style w:type="character" w:customStyle="1" w:styleId="WW8Num4z0">
    <w:name w:val="WW8Num4z0"/>
    <w:rsid w:val="00F54FDC"/>
    <w:rPr>
      <w:rFonts w:eastAsia="Times New Roman" w:cs="Times New Roman"/>
    </w:rPr>
  </w:style>
  <w:style w:type="character" w:customStyle="1" w:styleId="WW8Num5z0">
    <w:name w:val="WW8Num5z0"/>
    <w:rsid w:val="00F54FDC"/>
    <w:rPr>
      <w:rFonts w:ascii="Symbol" w:hAnsi="Symbol"/>
    </w:rPr>
  </w:style>
  <w:style w:type="character" w:customStyle="1" w:styleId="WW8Num6z0">
    <w:name w:val="WW8Num6z0"/>
    <w:rsid w:val="00F54FDC"/>
    <w:rPr>
      <w:rFonts w:cs="Times New Roman"/>
    </w:rPr>
  </w:style>
  <w:style w:type="character" w:customStyle="1" w:styleId="WW8Num7z0">
    <w:name w:val="WW8Num7z0"/>
    <w:rsid w:val="00F54FDC"/>
    <w:rPr>
      <w:rFonts w:cs="Times New Roman"/>
    </w:rPr>
  </w:style>
  <w:style w:type="character" w:customStyle="1" w:styleId="WW8Num8z0">
    <w:name w:val="WW8Num8z0"/>
    <w:rsid w:val="00F54FDC"/>
    <w:rPr>
      <w:b/>
    </w:rPr>
  </w:style>
  <w:style w:type="character" w:customStyle="1" w:styleId="WW8Num9z0">
    <w:name w:val="WW8Num9z0"/>
    <w:rsid w:val="00F54FDC"/>
    <w:rPr>
      <w:rFonts w:cs="Times New Roman"/>
    </w:rPr>
  </w:style>
  <w:style w:type="character" w:customStyle="1" w:styleId="WW8Num10z0">
    <w:name w:val="WW8Num10z0"/>
    <w:rsid w:val="00F54FDC"/>
    <w:rPr>
      <w:rFonts w:cs="Times New Roman"/>
    </w:rPr>
  </w:style>
  <w:style w:type="character" w:customStyle="1" w:styleId="WW8Num11z0">
    <w:name w:val="WW8Num11z0"/>
    <w:rsid w:val="00F54FDC"/>
    <w:rPr>
      <w:rFonts w:cs="Times New Roman"/>
    </w:rPr>
  </w:style>
  <w:style w:type="character" w:customStyle="1" w:styleId="Absatz-Standardschriftart">
    <w:name w:val="Absatz-Standardschriftart"/>
    <w:rsid w:val="00F54FDC"/>
  </w:style>
  <w:style w:type="character" w:customStyle="1" w:styleId="WW8Num2z0">
    <w:name w:val="WW8Num2z0"/>
    <w:rsid w:val="00F54FDC"/>
    <w:rPr>
      <w:rFonts w:cs="Times New Roman"/>
      <w:strike w:val="0"/>
      <w:dstrike w:val="0"/>
      <w:color w:val="auto"/>
    </w:rPr>
  </w:style>
  <w:style w:type="character" w:customStyle="1" w:styleId="WW8Num3z2">
    <w:name w:val="WW8Num3z2"/>
    <w:rsid w:val="00F54FDC"/>
    <w:rPr>
      <w:rFonts w:cs="Times New Roman"/>
    </w:rPr>
  </w:style>
  <w:style w:type="character" w:customStyle="1" w:styleId="WW8Num4z1">
    <w:name w:val="WW8Num4z1"/>
    <w:rsid w:val="00F54FDC"/>
    <w:rPr>
      <w:rFonts w:cs="Times New Roman"/>
    </w:rPr>
  </w:style>
  <w:style w:type="character" w:customStyle="1" w:styleId="WW8Num5z1">
    <w:name w:val="WW8Num5z1"/>
    <w:rsid w:val="00F54FDC"/>
    <w:rPr>
      <w:rFonts w:cs="Times New Roman"/>
      <w:b w:val="0"/>
      <w:color w:val="auto"/>
    </w:rPr>
  </w:style>
  <w:style w:type="character" w:customStyle="1" w:styleId="WW8Num5z2">
    <w:name w:val="WW8Num5z2"/>
    <w:rsid w:val="00F54FDC"/>
    <w:rPr>
      <w:rFonts w:cs="Times New Roman"/>
    </w:rPr>
  </w:style>
  <w:style w:type="character" w:customStyle="1" w:styleId="WW8Num12z0">
    <w:name w:val="WW8Num12z0"/>
    <w:rsid w:val="00F54FDC"/>
    <w:rPr>
      <w:b/>
    </w:rPr>
  </w:style>
  <w:style w:type="character" w:customStyle="1" w:styleId="WW8Num13z0">
    <w:name w:val="WW8Num13z0"/>
    <w:rsid w:val="00F54FDC"/>
    <w:rPr>
      <w:rFonts w:cs="Times New Roman"/>
    </w:rPr>
  </w:style>
  <w:style w:type="character" w:customStyle="1" w:styleId="WW8Num14z0">
    <w:name w:val="WW8Num14z0"/>
    <w:rsid w:val="00F54FDC"/>
    <w:rPr>
      <w:rFonts w:cs="Times New Roman"/>
      <w:b w:val="0"/>
    </w:rPr>
  </w:style>
  <w:style w:type="character" w:customStyle="1" w:styleId="WW8Num14z1">
    <w:name w:val="WW8Num14z1"/>
    <w:rsid w:val="00F54FDC"/>
    <w:rPr>
      <w:rFonts w:cs="Times New Roman"/>
    </w:rPr>
  </w:style>
  <w:style w:type="character" w:customStyle="1" w:styleId="WW8Num15z0">
    <w:name w:val="WW8Num15z0"/>
    <w:rsid w:val="00F54FDC"/>
    <w:rPr>
      <w:b/>
    </w:rPr>
  </w:style>
  <w:style w:type="character" w:customStyle="1" w:styleId="WW8Num17z0">
    <w:name w:val="WW8Num17z0"/>
    <w:rsid w:val="00F54FDC"/>
    <w:rPr>
      <w:rFonts w:ascii="Symbol" w:hAnsi="Symbol"/>
    </w:rPr>
  </w:style>
  <w:style w:type="character" w:customStyle="1" w:styleId="WW8Num17z2">
    <w:name w:val="WW8Num17z2"/>
    <w:rsid w:val="00F54FDC"/>
    <w:rPr>
      <w:rFonts w:ascii="Wingdings" w:hAnsi="Wingdings"/>
    </w:rPr>
  </w:style>
  <w:style w:type="character" w:customStyle="1" w:styleId="WW8Num17z4">
    <w:name w:val="WW8Num17z4"/>
    <w:rsid w:val="00F54FDC"/>
    <w:rPr>
      <w:rFonts w:ascii="Courier New" w:hAnsi="Courier New" w:cs="Courier New"/>
    </w:rPr>
  </w:style>
  <w:style w:type="character" w:customStyle="1" w:styleId="WW8Num19z0">
    <w:name w:val="WW8Num19z0"/>
    <w:rsid w:val="00F54FDC"/>
    <w:rPr>
      <w:rFonts w:cs="Times New Roman"/>
    </w:rPr>
  </w:style>
  <w:style w:type="character" w:customStyle="1" w:styleId="WW8Num21z1">
    <w:name w:val="WW8Num21z1"/>
    <w:rsid w:val="00F54FDC"/>
    <w:rPr>
      <w:rFonts w:cs="Times New Roman"/>
      <w:b w:val="0"/>
      <w:color w:val="auto"/>
    </w:rPr>
  </w:style>
  <w:style w:type="character" w:customStyle="1" w:styleId="WW8Num21z2">
    <w:name w:val="WW8Num21z2"/>
    <w:rsid w:val="00F54FDC"/>
    <w:rPr>
      <w:rFonts w:cs="Times New Roman"/>
    </w:rPr>
  </w:style>
  <w:style w:type="character" w:customStyle="1" w:styleId="WW8Num22z0">
    <w:name w:val="WW8Num22z0"/>
    <w:rsid w:val="00F54FDC"/>
    <w:rPr>
      <w:color w:val="000000"/>
    </w:rPr>
  </w:style>
  <w:style w:type="character" w:customStyle="1" w:styleId="WW8Num23z0">
    <w:name w:val="WW8Num23z0"/>
    <w:rsid w:val="00F54FDC"/>
    <w:rPr>
      <w:rFonts w:cs="Times New Roman"/>
    </w:rPr>
  </w:style>
  <w:style w:type="character" w:customStyle="1" w:styleId="WW8Num24z0">
    <w:name w:val="WW8Num24z0"/>
    <w:rsid w:val="00F54FDC"/>
    <w:rPr>
      <w:rFonts w:cs="Times New Roman"/>
    </w:rPr>
  </w:style>
  <w:style w:type="character" w:customStyle="1" w:styleId="WW8Num26z0">
    <w:name w:val="WW8Num26z0"/>
    <w:rsid w:val="00F54FDC"/>
    <w:rPr>
      <w:rFonts w:ascii="Symbol" w:hAnsi="Symbol"/>
    </w:rPr>
  </w:style>
  <w:style w:type="character" w:customStyle="1" w:styleId="WW8Num26z2">
    <w:name w:val="WW8Num26z2"/>
    <w:rsid w:val="00F54FDC"/>
    <w:rPr>
      <w:rFonts w:ascii="Wingdings" w:hAnsi="Wingdings"/>
    </w:rPr>
  </w:style>
  <w:style w:type="character" w:customStyle="1" w:styleId="WW8Num26z4">
    <w:name w:val="WW8Num26z4"/>
    <w:rsid w:val="00F54FDC"/>
    <w:rPr>
      <w:rFonts w:ascii="Courier New" w:hAnsi="Courier New" w:cs="Courier New"/>
    </w:rPr>
  </w:style>
  <w:style w:type="character" w:customStyle="1" w:styleId="WW8Num27z0">
    <w:name w:val="WW8Num27z0"/>
    <w:rsid w:val="00F54FDC"/>
    <w:rPr>
      <w:rFonts w:cs="Times New Roman"/>
    </w:rPr>
  </w:style>
  <w:style w:type="character" w:customStyle="1" w:styleId="Domylnaczcionkaakapitu1">
    <w:name w:val="Domyślna czcionka akapitu1"/>
    <w:rsid w:val="00F54FDC"/>
  </w:style>
  <w:style w:type="character" w:customStyle="1" w:styleId="Domylnaczcionkaakapitu2">
    <w:name w:val="Domyślna czcionka akapitu2"/>
    <w:rsid w:val="00F54FDC"/>
  </w:style>
  <w:style w:type="character" w:customStyle="1" w:styleId="Znakinumeracji">
    <w:name w:val="Znaki numeracji"/>
    <w:rsid w:val="00F54FDC"/>
  </w:style>
  <w:style w:type="character" w:styleId="Numerstrony">
    <w:name w:val="page number"/>
    <w:basedOn w:val="Domylnaczcionkaakapitu1"/>
    <w:rsid w:val="00F54FDC"/>
  </w:style>
  <w:style w:type="paragraph" w:customStyle="1" w:styleId="Nagwek1">
    <w:name w:val="Nagłówek1"/>
    <w:basedOn w:val="Normalny"/>
    <w:next w:val="Tekstpodstawowy"/>
    <w:rsid w:val="00F54FDC"/>
    <w:pPr>
      <w:keepNext/>
      <w:spacing w:before="240" w:after="120"/>
    </w:pPr>
    <w:rPr>
      <w:rFonts w:ascii="Arial" w:eastAsia="Lucida Sans Unicode" w:hAnsi="Arial"/>
      <w:sz w:val="28"/>
      <w:szCs w:val="28"/>
    </w:rPr>
  </w:style>
  <w:style w:type="paragraph" w:styleId="Tekstpodstawowy">
    <w:name w:val="Body Text"/>
    <w:basedOn w:val="Normalny"/>
    <w:rsid w:val="00F54FDC"/>
    <w:pPr>
      <w:spacing w:after="120"/>
    </w:pPr>
  </w:style>
  <w:style w:type="paragraph" w:styleId="Lista">
    <w:name w:val="List"/>
    <w:basedOn w:val="Tekstpodstawowy"/>
    <w:rsid w:val="00F54FDC"/>
  </w:style>
  <w:style w:type="paragraph" w:customStyle="1" w:styleId="Podpis2">
    <w:name w:val="Podpis2"/>
    <w:basedOn w:val="Normalny"/>
    <w:rsid w:val="00F54FDC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rsid w:val="00F54FDC"/>
    <w:pPr>
      <w:suppressLineNumbers/>
    </w:pPr>
  </w:style>
  <w:style w:type="paragraph" w:styleId="Nagwek">
    <w:name w:val="header"/>
    <w:basedOn w:val="Normalny"/>
    <w:next w:val="Tekstpodstawowy"/>
    <w:rsid w:val="00F54FDC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Podpis1">
    <w:name w:val="Podpis1"/>
    <w:basedOn w:val="Normalny"/>
    <w:rsid w:val="00F54FDC"/>
    <w:pPr>
      <w:suppressLineNumbers/>
      <w:spacing w:before="120" w:after="120"/>
    </w:pPr>
    <w:rPr>
      <w:i/>
      <w:iCs/>
    </w:rPr>
  </w:style>
  <w:style w:type="paragraph" w:customStyle="1" w:styleId="Default">
    <w:name w:val="Default"/>
    <w:rsid w:val="00F54FDC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customStyle="1" w:styleId="Akapitzlist1">
    <w:name w:val="Akapit z listą1"/>
    <w:basedOn w:val="Normalny"/>
    <w:rsid w:val="00F54FDC"/>
    <w:pPr>
      <w:ind w:left="720"/>
    </w:pPr>
    <w:rPr>
      <w:szCs w:val="21"/>
    </w:rPr>
  </w:style>
  <w:style w:type="paragraph" w:styleId="Stopka">
    <w:name w:val="footer"/>
    <w:basedOn w:val="Normalny"/>
    <w:rsid w:val="00F54FDC"/>
    <w:pPr>
      <w:tabs>
        <w:tab w:val="center" w:pos="4536"/>
        <w:tab w:val="right" w:pos="9072"/>
      </w:tabs>
    </w:pPr>
  </w:style>
  <w:style w:type="paragraph" w:customStyle="1" w:styleId="Zawartoramki">
    <w:name w:val="Zawartość ramki"/>
    <w:basedOn w:val="Tekstpodstawowy"/>
    <w:rsid w:val="00F54FDC"/>
  </w:style>
  <w:style w:type="paragraph" w:styleId="Akapitzlist">
    <w:name w:val="List Paragraph"/>
    <w:basedOn w:val="Normalny"/>
    <w:uiPriority w:val="34"/>
    <w:qFormat/>
    <w:rsid w:val="00406163"/>
    <w:pPr>
      <w:ind w:left="720"/>
      <w:contextualSpacing/>
    </w:pPr>
    <w:rPr>
      <w:kern w:val="2"/>
      <w:szCs w:val="21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A7EE1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A7EE1"/>
    <w:rPr>
      <w:rFonts w:ascii="Tahoma" w:eastAsia="Arial Unicode MS" w:hAnsi="Tahoma" w:cs="Mangal"/>
      <w:kern w:val="1"/>
      <w:sz w:val="16"/>
      <w:szCs w:val="14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58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2BA427-96E7-4C2D-BA51-DD72162F5E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3267</Words>
  <Characters>19605</Characters>
  <Application>Microsoft Office Word</Application>
  <DocSecurity>0</DocSecurity>
  <Lines>163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Projekt</vt:lpstr>
    </vt:vector>
  </TitlesOfParts>
  <Company>Gmina</Company>
  <LinksUpToDate>false</LinksUpToDate>
  <CharactersWithSpaces>22827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</dc:title>
  <dc:subject/>
  <dc:creator>Ola</dc:creator>
  <cp:keywords/>
  <cp:lastModifiedBy>Oem</cp:lastModifiedBy>
  <cp:revision>6</cp:revision>
  <cp:lastPrinted>2013-03-01T08:19:00Z</cp:lastPrinted>
  <dcterms:created xsi:type="dcterms:W3CDTF">2013-02-28T06:14:00Z</dcterms:created>
  <dcterms:modified xsi:type="dcterms:W3CDTF">2013-03-01T08:23:00Z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